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BC5C10">
        <w:rPr>
          <w:bCs/>
          <w:spacing w:val="20"/>
          <w:lang w:val="en-US"/>
        </w:rPr>
        <w:t>18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bookmarkStart w:id="2" w:name="_GoBack"/>
      <w:bookmarkEnd w:id="2"/>
      <w:r w:rsidR="004B4E7F">
        <w:rPr>
          <w:bCs/>
          <w:spacing w:val="20"/>
        </w:rPr>
        <w:t>июня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015A88">
        <w:rPr>
          <w:bCs/>
          <w:spacing w:val="20"/>
        </w:rPr>
        <w:t>5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276CCB">
        <w:rPr>
          <w:lang w:eastAsia="ar-SA"/>
        </w:rPr>
        <w:t>4</w:t>
      </w:r>
      <w:r w:rsidR="004B4E7F">
        <w:rPr>
          <w:lang w:eastAsia="ar-SA"/>
        </w:rPr>
        <w:t>1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015A88">
        <w:rPr>
          <w:b/>
          <w:lang w:eastAsia="ar-SA"/>
        </w:rPr>
        <w:t>5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326BE6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326BE6" w:rsidRPr="0081113D">
        <w:rPr>
          <w:noProof/>
        </w:rPr>
        <w:t>1.</w:t>
      </w:r>
      <w:r w:rsidR="00326BE6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326BE6">
        <w:rPr>
          <w:noProof/>
        </w:rPr>
        <w:t>Введение</w:t>
      </w:r>
      <w:r w:rsidR="00326BE6">
        <w:rPr>
          <w:noProof/>
        </w:rPr>
        <w:tab/>
      </w:r>
      <w:r w:rsidR="00326BE6">
        <w:rPr>
          <w:noProof/>
        </w:rPr>
        <w:fldChar w:fldCharType="begin"/>
      </w:r>
      <w:r w:rsidR="00326BE6">
        <w:rPr>
          <w:noProof/>
        </w:rPr>
        <w:instrText xml:space="preserve"> PAGEREF _Toc422388942 \h </w:instrText>
      </w:r>
      <w:r w:rsidR="00326BE6">
        <w:rPr>
          <w:noProof/>
        </w:rPr>
      </w:r>
      <w:r w:rsidR="00326BE6">
        <w:rPr>
          <w:noProof/>
        </w:rPr>
        <w:fldChar w:fldCharType="separate"/>
      </w:r>
      <w:r w:rsidR="00326BE6">
        <w:rPr>
          <w:noProof/>
        </w:rPr>
        <w:t>5</w:t>
      </w:r>
      <w:r w:rsidR="00326BE6">
        <w:rPr>
          <w:noProof/>
        </w:rPr>
        <w:fldChar w:fldCharType="end"/>
      </w:r>
    </w:p>
    <w:p w:rsidR="00326BE6" w:rsidRDefault="00326BE6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326BE6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326BE6" w:rsidRDefault="00326BE6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326BE6" w:rsidRDefault="00326BE6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326BE6" w:rsidRDefault="00326BE6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326BE6" w:rsidRDefault="00326BE6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326BE6" w:rsidRDefault="00326BE6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326BE6" w:rsidRDefault="00326BE6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326BE6" w:rsidRDefault="00326BE6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326BE6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Группы</w:t>
      </w:r>
      <w:r w:rsidRPr="00326BE6">
        <w:rPr>
          <w:noProof/>
        </w:rPr>
        <w:t xml:space="preserve"> </w:t>
      </w:r>
      <w:r w:rsidRPr="0081113D">
        <w:rPr>
          <w:noProof/>
        </w:rPr>
        <w:t>п</w:t>
      </w:r>
      <w:r w:rsidRPr="0081113D">
        <w:rPr>
          <w:noProof/>
          <w:color w:val="000000"/>
        </w:rPr>
        <w:t>ростых</w:t>
      </w:r>
      <w:r w:rsidRPr="00326BE6">
        <w:rPr>
          <w:noProof/>
          <w:color w:val="000000"/>
        </w:rPr>
        <w:t xml:space="preserve"> </w:t>
      </w:r>
      <w:r w:rsidRPr="0081113D">
        <w:rPr>
          <w:noProof/>
          <w:color w:val="000000"/>
        </w:rPr>
        <w:t>медицинских</w:t>
      </w:r>
      <w:r w:rsidRPr="00326BE6">
        <w:rPr>
          <w:noProof/>
          <w:color w:val="000000"/>
        </w:rPr>
        <w:t xml:space="preserve"> </w:t>
      </w:r>
      <w:r w:rsidRPr="0081113D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Простые</w:t>
      </w:r>
      <w:r w:rsidRPr="00326BE6">
        <w:rPr>
          <w:noProof/>
        </w:rPr>
        <w:t xml:space="preserve"> </w:t>
      </w:r>
      <w:r w:rsidRPr="0081113D">
        <w:rPr>
          <w:noProof/>
        </w:rPr>
        <w:t>медицинские</w:t>
      </w:r>
      <w:r w:rsidRPr="00326BE6">
        <w:rPr>
          <w:noProof/>
        </w:rPr>
        <w:t xml:space="preserve"> </w:t>
      </w:r>
      <w:r w:rsidRPr="0081113D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Степень участия специалиста (26)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Виды посещений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326BE6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КСГ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21.1.  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21.2.  Федеральные КСГ (круглосуточный стационар по сверхбазовой программе ОМС), (83)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21.3.  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21.4.  Федеральные КСГ (дневной стационар по сверхбазовой программе ОМС), (85)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21.6. 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21.7. 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Типы цен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Коды финансовых и штрафных санкций (62)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lastRenderedPageBreak/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41.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81113D">
        <w:rPr>
          <w:noProof/>
          <w:color w:val="0033CC"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_Toc422388999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_Toc422389000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326BE6" w:rsidRDefault="00326BE6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81113D">
        <w:rPr>
          <w:noProof/>
          <w:color w:val="0033CC"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_Toc422389001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422388942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422388943"/>
      <w:r w:rsidRPr="00B951BB">
        <w:lastRenderedPageBreak/>
        <w:t>Изменения к предыдущей версии.</w:t>
      </w:r>
      <w:bookmarkEnd w:id="4"/>
    </w:p>
    <w:p w:rsidR="00180506" w:rsidRPr="003173CE" w:rsidRDefault="00180506" w:rsidP="003173CE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  <w:r w:rsidRPr="003173CE">
        <w:rPr>
          <w:color w:val="0033CC"/>
          <w:sz w:val="22"/>
          <w:szCs w:val="22"/>
        </w:rPr>
        <w:t>.</w:t>
      </w:r>
    </w:p>
    <w:p w:rsidR="004B4E7F" w:rsidRPr="00DE285C" w:rsidRDefault="004B4E7F" w:rsidP="004B4E7F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  <w:lang w:val="en-US"/>
        </w:rPr>
      </w:pPr>
      <w:r>
        <w:rPr>
          <w:color w:val="0033CC"/>
          <w:sz w:val="22"/>
          <w:szCs w:val="22"/>
        </w:rPr>
        <w:t>Добавлены</w:t>
      </w:r>
      <w:r w:rsidRPr="00DE285C">
        <w:rPr>
          <w:color w:val="0033CC"/>
          <w:sz w:val="22"/>
          <w:szCs w:val="22"/>
          <w:lang w:val="en-US"/>
        </w:rPr>
        <w:t xml:space="preserve"> </w:t>
      </w:r>
      <w:r>
        <w:rPr>
          <w:color w:val="0033CC"/>
          <w:sz w:val="22"/>
          <w:szCs w:val="22"/>
        </w:rPr>
        <w:t>поля</w:t>
      </w:r>
      <w:r w:rsidRPr="00DE285C">
        <w:rPr>
          <w:color w:val="0033CC"/>
          <w:sz w:val="22"/>
          <w:szCs w:val="22"/>
          <w:lang w:val="en-US"/>
        </w:rPr>
        <w:t xml:space="preserve"> </w:t>
      </w:r>
      <w:r>
        <w:rPr>
          <w:color w:val="0033CC"/>
          <w:sz w:val="22"/>
          <w:szCs w:val="22"/>
        </w:rPr>
        <w:t>в</w:t>
      </w:r>
      <w:r w:rsidRPr="00DE285C">
        <w:rPr>
          <w:color w:val="0033CC"/>
          <w:sz w:val="22"/>
          <w:szCs w:val="22"/>
          <w:lang w:val="en-US"/>
        </w:rPr>
        <w:t xml:space="preserve"> </w:t>
      </w:r>
      <w:r>
        <w:rPr>
          <w:color w:val="0033CC"/>
          <w:sz w:val="22"/>
          <w:szCs w:val="22"/>
        </w:rPr>
        <w:t>справочник</w:t>
      </w:r>
      <w:r w:rsidRPr="00DE285C">
        <w:rPr>
          <w:color w:val="0033CC"/>
          <w:sz w:val="22"/>
          <w:szCs w:val="22"/>
          <w:lang w:val="en-US"/>
        </w:rPr>
        <w:t xml:space="preserve"> </w:t>
      </w:r>
      <w:r>
        <w:rPr>
          <w:color w:val="0033CC"/>
          <w:sz w:val="22"/>
          <w:szCs w:val="22"/>
        </w:rPr>
        <w:t>МО</w:t>
      </w:r>
      <w:r w:rsidRPr="00DE285C">
        <w:rPr>
          <w:color w:val="0033CC"/>
          <w:sz w:val="22"/>
          <w:szCs w:val="22"/>
          <w:lang w:val="en-US"/>
        </w:rPr>
        <w:t xml:space="preserve">     </w:t>
      </w:r>
      <w:proofErr w:type="spellStart"/>
      <w:r w:rsidRPr="00DE285C">
        <w:rPr>
          <w:color w:val="0033CC"/>
          <w:sz w:val="22"/>
          <w:szCs w:val="22"/>
          <w:lang w:val="en-US"/>
        </w:rPr>
        <w:t>med_help_sign</w:t>
      </w:r>
      <w:proofErr w:type="spellEnd"/>
      <w:r w:rsidRPr="00DE285C">
        <w:rPr>
          <w:color w:val="0033CC"/>
          <w:sz w:val="22"/>
          <w:szCs w:val="22"/>
          <w:lang w:val="en-US"/>
        </w:rPr>
        <w:t xml:space="preserve">,  </w:t>
      </w:r>
      <w:proofErr w:type="spellStart"/>
      <w:r w:rsidRPr="00DE285C">
        <w:rPr>
          <w:color w:val="0033CC"/>
          <w:sz w:val="22"/>
          <w:szCs w:val="22"/>
          <w:lang w:val="en-US"/>
        </w:rPr>
        <w:t>level_p</w:t>
      </w:r>
      <w:proofErr w:type="spellEnd"/>
      <w:r w:rsidRPr="00DE285C">
        <w:rPr>
          <w:color w:val="0033CC"/>
          <w:sz w:val="22"/>
          <w:szCs w:val="22"/>
          <w:lang w:val="en-US"/>
        </w:rPr>
        <w:t xml:space="preserve">,  </w:t>
      </w:r>
      <w:proofErr w:type="spellStart"/>
      <w:r w:rsidRPr="00DE285C">
        <w:rPr>
          <w:color w:val="0033CC"/>
          <w:sz w:val="22"/>
          <w:szCs w:val="22"/>
          <w:lang w:val="en-US"/>
        </w:rPr>
        <w:t>level_h</w:t>
      </w:r>
      <w:proofErr w:type="spellEnd"/>
      <w:r w:rsidRPr="00DE285C">
        <w:rPr>
          <w:color w:val="0033CC"/>
          <w:sz w:val="22"/>
          <w:szCs w:val="22"/>
          <w:lang w:val="en-US"/>
        </w:rPr>
        <w:t xml:space="preserve">,  </w:t>
      </w:r>
      <w:proofErr w:type="spellStart"/>
      <w:r w:rsidRPr="00DE285C">
        <w:rPr>
          <w:color w:val="0033CC"/>
          <w:sz w:val="22"/>
          <w:szCs w:val="22"/>
          <w:lang w:val="en-US"/>
        </w:rPr>
        <w:t>level_d</w:t>
      </w:r>
      <w:proofErr w:type="spellEnd"/>
      <w:r w:rsidRPr="00DE285C">
        <w:rPr>
          <w:color w:val="0033CC"/>
          <w:sz w:val="22"/>
          <w:szCs w:val="22"/>
          <w:lang w:val="en-US"/>
        </w:rPr>
        <w:t xml:space="preserve">,  </w:t>
      </w:r>
      <w:proofErr w:type="spellStart"/>
      <w:r w:rsidRPr="00DE285C">
        <w:rPr>
          <w:color w:val="0033CC"/>
          <w:sz w:val="22"/>
          <w:szCs w:val="22"/>
          <w:lang w:val="en-US"/>
        </w:rPr>
        <w:t>level_f</w:t>
      </w:r>
      <w:proofErr w:type="spellEnd"/>
    </w:p>
    <w:p w:rsidR="004B4E7F" w:rsidRPr="004B4E7F" w:rsidRDefault="004B4E7F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  <w:lang w:val="en-US"/>
        </w:rPr>
      </w:pPr>
      <w:r>
        <w:rPr>
          <w:color w:val="0033CC"/>
          <w:sz w:val="22"/>
          <w:szCs w:val="22"/>
        </w:rPr>
        <w:t>Добавлены федеральные КСГ</w:t>
      </w:r>
    </w:p>
    <w:p w:rsidR="004B4E7F" w:rsidRPr="00731AF0" w:rsidRDefault="004B4E7F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  <w:lang w:val="en-US"/>
        </w:rPr>
      </w:pPr>
      <w:r w:rsidRPr="00731AF0">
        <w:rPr>
          <w:color w:val="0033CC"/>
          <w:sz w:val="22"/>
          <w:szCs w:val="22"/>
        </w:rPr>
        <w:t xml:space="preserve">Убраны  разделы с </w:t>
      </w:r>
      <w:proofErr w:type="gramStart"/>
      <w:r w:rsidRPr="00731AF0">
        <w:rPr>
          <w:color w:val="0033CC"/>
          <w:sz w:val="22"/>
          <w:szCs w:val="22"/>
        </w:rPr>
        <w:t>закрытыми</w:t>
      </w:r>
      <w:proofErr w:type="gramEnd"/>
      <w:r w:rsidRPr="00731AF0">
        <w:rPr>
          <w:color w:val="0033CC"/>
          <w:sz w:val="22"/>
          <w:szCs w:val="22"/>
        </w:rPr>
        <w:t xml:space="preserve"> КСГ</w:t>
      </w:r>
    </w:p>
    <w:p w:rsidR="00731AF0" w:rsidRPr="00731AF0" w:rsidRDefault="00731AF0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Добавлено приложение 81 (перенесено из тарифного соглашения приложение 20)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22388944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proofErr w:type="spellStart"/>
      <w:r w:rsidRPr="007743E8">
        <w:rPr>
          <w:color w:val="0033CC"/>
          <w:sz w:val="24"/>
          <w:szCs w:val="24"/>
        </w:rPr>
        <w:lastRenderedPageBreak/>
        <w:t>Соответестви</w:t>
      </w:r>
      <w:proofErr w:type="spellEnd"/>
      <w:r w:rsidRPr="007743E8">
        <w:rPr>
          <w:color w:val="0033CC"/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7743E8">
        <w:rPr>
          <w:color w:val="0033CC"/>
          <w:sz w:val="24"/>
          <w:szCs w:val="24"/>
        </w:rPr>
        <w:t>т.с</w:t>
      </w:r>
      <w:proofErr w:type="spellEnd"/>
      <w:r w:rsidRPr="007743E8">
        <w:rPr>
          <w:color w:val="0033CC"/>
          <w:sz w:val="24"/>
          <w:szCs w:val="24"/>
        </w:rPr>
        <w:t>. прил.20)</w:t>
      </w:r>
    </w:p>
    <w:p w:rsidR="007743E8" w:rsidRP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7743E8">
        <w:rPr>
          <w:color w:val="0033CC"/>
          <w:sz w:val="24"/>
          <w:szCs w:val="24"/>
        </w:rPr>
        <w:t xml:space="preserve"> </w:t>
      </w:r>
      <w:proofErr w:type="gramStart"/>
      <w:r w:rsidRPr="007743E8">
        <w:rPr>
          <w:color w:val="0033CC"/>
          <w:sz w:val="24"/>
          <w:szCs w:val="24"/>
        </w:rPr>
        <w:t>Федеральные</w:t>
      </w:r>
      <w:proofErr w:type="gramEnd"/>
      <w:r w:rsidRPr="007743E8">
        <w:rPr>
          <w:color w:val="0033CC"/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P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proofErr w:type="gramStart"/>
      <w:r w:rsidRPr="007743E8">
        <w:rPr>
          <w:color w:val="0033CC"/>
          <w:sz w:val="24"/>
          <w:szCs w:val="24"/>
        </w:rPr>
        <w:t>Федеральные</w:t>
      </w:r>
      <w:proofErr w:type="gramEnd"/>
      <w:r w:rsidRPr="007743E8">
        <w:rPr>
          <w:color w:val="0033CC"/>
          <w:sz w:val="24"/>
          <w:szCs w:val="24"/>
        </w:rPr>
        <w:t xml:space="preserve"> КСГ (круглосуточный стационар по </w:t>
      </w:r>
      <w:proofErr w:type="spellStart"/>
      <w:r w:rsidRPr="007743E8">
        <w:rPr>
          <w:color w:val="0033CC"/>
          <w:sz w:val="24"/>
          <w:szCs w:val="24"/>
        </w:rPr>
        <w:t>сверхбазовой</w:t>
      </w:r>
      <w:proofErr w:type="spellEnd"/>
      <w:r w:rsidRPr="007743E8">
        <w:rPr>
          <w:color w:val="0033CC"/>
          <w:sz w:val="24"/>
          <w:szCs w:val="24"/>
        </w:rPr>
        <w:t xml:space="preserve"> программе ОМС), (83)</w:t>
      </w:r>
    </w:p>
    <w:p w:rsidR="007743E8" w:rsidRP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proofErr w:type="gramStart"/>
      <w:r w:rsidRPr="007743E8">
        <w:rPr>
          <w:color w:val="0033CC"/>
          <w:sz w:val="24"/>
          <w:szCs w:val="24"/>
        </w:rPr>
        <w:t>Федеральные</w:t>
      </w:r>
      <w:proofErr w:type="gramEnd"/>
      <w:r w:rsidRPr="007743E8">
        <w:rPr>
          <w:color w:val="0033CC"/>
          <w:sz w:val="24"/>
          <w:szCs w:val="24"/>
        </w:rPr>
        <w:t xml:space="preserve"> КСГ (дневной стационар по базовой программе ОМС), (84)</w:t>
      </w:r>
    </w:p>
    <w:p w:rsidR="00E6326B" w:rsidRPr="007743E8" w:rsidRDefault="007743E8" w:rsidP="00E6326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7743E8">
        <w:rPr>
          <w:color w:val="0033CC"/>
          <w:sz w:val="24"/>
          <w:szCs w:val="24"/>
        </w:rPr>
        <w:t>Федеральные</w:t>
      </w:r>
      <w:proofErr w:type="gramEnd"/>
      <w:r w:rsidRPr="007743E8">
        <w:rPr>
          <w:color w:val="0033CC"/>
          <w:sz w:val="24"/>
          <w:szCs w:val="24"/>
        </w:rPr>
        <w:t xml:space="preserve"> КСГ (дневной стационар по </w:t>
      </w:r>
      <w:proofErr w:type="spellStart"/>
      <w:r w:rsidRPr="007743E8">
        <w:rPr>
          <w:color w:val="0033CC"/>
          <w:sz w:val="24"/>
          <w:szCs w:val="24"/>
        </w:rPr>
        <w:t>сверхбазовой</w:t>
      </w:r>
      <w:proofErr w:type="spellEnd"/>
      <w:r w:rsidRPr="007743E8">
        <w:rPr>
          <w:color w:val="0033CC"/>
          <w:sz w:val="24"/>
          <w:szCs w:val="24"/>
        </w:rPr>
        <w:t xml:space="preserve"> программе ОМС), (85)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22388945"/>
      <w:r w:rsidRPr="00670FB3">
        <w:lastRenderedPageBreak/>
        <w:t>Описание файла НСИ</w:t>
      </w:r>
      <w:bookmarkEnd w:id="30"/>
    </w:p>
    <w:p w:rsidR="00670FB3" w:rsidRPr="00731AF0" w:rsidRDefault="00670FB3" w:rsidP="00670FB3">
      <w:pPr>
        <w:spacing w:before="360" w:line="360" w:lineRule="auto"/>
        <w:ind w:firstLine="709"/>
        <w:jc w:val="center"/>
        <w:rPr>
          <w:b/>
          <w:color w:val="FF0000"/>
          <w:lang w:eastAsia="ar-SA"/>
        </w:rPr>
      </w:pPr>
      <w:r w:rsidRPr="00731AF0">
        <w:rPr>
          <w:b/>
          <w:color w:val="FF0000"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4353E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color w:val="0033CC"/>
          <w:sz w:val="22"/>
          <w:szCs w:val="22"/>
        </w:rPr>
      </w:pPr>
      <w:r w:rsidRPr="00E539E8">
        <w:rPr>
          <w:color w:val="0033CC"/>
          <w:sz w:val="22"/>
          <w:szCs w:val="22"/>
        </w:rPr>
        <w:t xml:space="preserve">21.1. </w:t>
      </w:r>
      <w:proofErr w:type="gramStart"/>
      <w:r w:rsidR="00D4353E" w:rsidRPr="00D4353E">
        <w:rPr>
          <w:color w:val="0033CC"/>
          <w:sz w:val="22"/>
          <w:szCs w:val="22"/>
        </w:rPr>
        <w:t>Федеральные</w:t>
      </w:r>
      <w:proofErr w:type="gramEnd"/>
      <w:r w:rsidR="00D4353E" w:rsidRPr="00D4353E">
        <w:rPr>
          <w:color w:val="0033CC"/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325F2B" w:rsidRDefault="005264CC" w:rsidP="005264CC">
      <w:pPr>
        <w:spacing w:after="0" w:line="360" w:lineRule="auto"/>
        <w:ind w:left="567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325F2B">
        <w:rPr>
          <w:color w:val="0033CC"/>
          <w:sz w:val="22"/>
          <w:szCs w:val="22"/>
          <w:lang w:val="en-US"/>
        </w:rPr>
        <w:t>«</w:t>
      </w:r>
      <w:proofErr w:type="spellStart"/>
      <w:r w:rsidR="007743E8" w:rsidRPr="00D4353E">
        <w:rPr>
          <w:color w:val="0033CC"/>
          <w:lang w:val="en-US"/>
        </w:rPr>
        <w:t>CSG</w:t>
      </w:r>
      <w:r w:rsidR="007743E8" w:rsidRPr="00325F2B">
        <w:rPr>
          <w:color w:val="0033CC"/>
          <w:lang w:val="en-US"/>
        </w:rPr>
        <w:t>_</w:t>
      </w:r>
      <w:r w:rsidR="007743E8" w:rsidRPr="00D4353E">
        <w:rPr>
          <w:color w:val="0033CC"/>
          <w:lang w:val="en-US"/>
        </w:rPr>
        <w:t>Fed</w:t>
      </w:r>
      <w:r w:rsidR="007743E8" w:rsidRPr="00325F2B">
        <w:rPr>
          <w:color w:val="0033CC"/>
          <w:lang w:val="en-US"/>
        </w:rPr>
        <w:t>_</w:t>
      </w:r>
      <w:r w:rsidR="007743E8" w:rsidRPr="00D4353E">
        <w:rPr>
          <w:color w:val="0033CC"/>
          <w:lang w:val="en-US"/>
        </w:rPr>
        <w:t>Hospital</w:t>
      </w:r>
      <w:proofErr w:type="spellEnd"/>
      <w:r w:rsidRPr="00325F2B">
        <w:rPr>
          <w:color w:val="0033CC"/>
          <w:sz w:val="20"/>
          <w:szCs w:val="20"/>
          <w:lang w:val="en-US"/>
        </w:rPr>
        <w:t>»</w:t>
      </w:r>
      <w:r w:rsidRPr="00325F2B">
        <w:rPr>
          <w:color w:val="0033CC"/>
          <w:lang w:val="en-US"/>
        </w:rPr>
        <w:t xml:space="preserve"> </w:t>
      </w:r>
    </w:p>
    <w:p w:rsidR="007743E8" w:rsidRPr="00731AF0" w:rsidRDefault="005264CC" w:rsidP="00731AF0">
      <w:pPr>
        <w:spacing w:before="120" w:line="360" w:lineRule="auto"/>
        <w:ind w:firstLine="709"/>
        <w:jc w:val="left"/>
        <w:rPr>
          <w:color w:val="0033CC"/>
          <w:sz w:val="22"/>
          <w:szCs w:val="22"/>
          <w:lang w:val="en-US"/>
        </w:rPr>
      </w:pPr>
      <w:r w:rsidRPr="00731AF0">
        <w:rPr>
          <w:color w:val="0033CC"/>
          <w:sz w:val="22"/>
          <w:szCs w:val="22"/>
          <w:lang w:val="en-US"/>
        </w:rPr>
        <w:t>«</w:t>
      </w:r>
      <w:r w:rsidR="007743E8" w:rsidRPr="00731AF0">
        <w:rPr>
          <w:color w:val="0033CC"/>
          <w:sz w:val="22"/>
          <w:szCs w:val="22"/>
          <w:lang w:val="en-US"/>
        </w:rPr>
        <w:t xml:space="preserve">CSG – </w:t>
      </w:r>
      <w:proofErr w:type="spellStart"/>
      <w:r w:rsidR="007743E8" w:rsidRPr="00731AF0">
        <w:rPr>
          <w:color w:val="0033CC"/>
          <w:sz w:val="22"/>
          <w:szCs w:val="22"/>
          <w:lang w:val="en-US"/>
        </w:rPr>
        <w:t>CSG_Fed</w:t>
      </w:r>
      <w:proofErr w:type="spellEnd"/>
      <w:r w:rsidR="007743E8" w:rsidRPr="00731AF0">
        <w:rPr>
          <w:color w:val="0033CC"/>
          <w:sz w:val="22"/>
          <w:szCs w:val="22"/>
          <w:lang w:val="en-US"/>
        </w:rPr>
        <w:t xml:space="preserve"> _Hospital </w:t>
      </w:r>
      <w:proofErr w:type="gramStart"/>
      <w:r w:rsidR="007743E8" w:rsidRPr="00731AF0">
        <w:rPr>
          <w:color w:val="0033CC"/>
          <w:sz w:val="22"/>
          <w:szCs w:val="22"/>
          <w:lang w:val="en-US"/>
        </w:rPr>
        <w:t xml:space="preserve">–  </w:t>
      </w:r>
      <w:proofErr w:type="spellStart"/>
      <w:r w:rsidR="007743E8" w:rsidRPr="00731AF0">
        <w:rPr>
          <w:color w:val="0033CC"/>
          <w:sz w:val="22"/>
          <w:szCs w:val="22"/>
          <w:lang w:val="en-US"/>
        </w:rPr>
        <w:t>CSGProfile</w:t>
      </w:r>
      <w:proofErr w:type="spellEnd"/>
      <w:proofErr w:type="gramEnd"/>
      <w:r w:rsidR="007743E8" w:rsidRPr="00731AF0">
        <w:rPr>
          <w:color w:val="0033CC"/>
          <w:sz w:val="22"/>
          <w:szCs w:val="22"/>
          <w:lang w:val="en-US"/>
        </w:rPr>
        <w:t xml:space="preserve"> – CSG</w:t>
      </w:r>
      <w:r w:rsidRPr="00731AF0">
        <w:rPr>
          <w:color w:val="0033CC"/>
          <w:sz w:val="22"/>
          <w:szCs w:val="22"/>
          <w:lang w:val="en-US"/>
        </w:rPr>
        <w:t>»</w:t>
      </w:r>
    </w:p>
    <w:p w:rsidR="007743E8" w:rsidRPr="00731AF0" w:rsidRDefault="005264CC" w:rsidP="00731AF0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r w:rsidRPr="00731AF0">
        <w:rPr>
          <w:color w:val="0033CC"/>
          <w:sz w:val="22"/>
          <w:szCs w:val="22"/>
          <w:lang w:val="en-US"/>
        </w:rPr>
        <w:t>Вид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r w:rsidRPr="00731AF0">
        <w:rPr>
          <w:color w:val="0033CC"/>
          <w:sz w:val="22"/>
          <w:szCs w:val="22"/>
          <w:lang w:val="en-US"/>
        </w:rPr>
        <w:t>оказываемой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r w:rsidRPr="00731AF0">
        <w:rPr>
          <w:color w:val="0033CC"/>
          <w:sz w:val="22"/>
          <w:szCs w:val="22"/>
          <w:lang w:val="en-US"/>
        </w:rPr>
        <w:t>медицинской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proofErr w:type="gramStart"/>
      <w:r w:rsidRPr="00731AF0">
        <w:rPr>
          <w:color w:val="0033CC"/>
          <w:sz w:val="22"/>
          <w:szCs w:val="22"/>
          <w:lang w:val="en-US"/>
        </w:rPr>
        <w:t>помощи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 «</w:t>
      </w:r>
      <w:proofErr w:type="gramEnd"/>
      <w:r w:rsidR="007743E8" w:rsidRPr="00731AF0">
        <w:rPr>
          <w:color w:val="0033CC"/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731AF0">
        <w:rPr>
          <w:color w:val="0033CC"/>
          <w:sz w:val="22"/>
          <w:szCs w:val="22"/>
          <w:lang w:val="en-US"/>
        </w:rPr>
        <w:t>CSGProfile</w:t>
      </w:r>
      <w:proofErr w:type="spellEnd"/>
      <w:r w:rsidR="007743E8" w:rsidRPr="00731AF0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="007743E8" w:rsidRPr="00731AF0">
        <w:rPr>
          <w:color w:val="0033CC"/>
          <w:sz w:val="22"/>
          <w:szCs w:val="22"/>
          <w:lang w:val="en-US"/>
        </w:rPr>
        <w:t>aiding_types</w:t>
      </w:r>
      <w:proofErr w:type="spellEnd"/>
      <w:r w:rsidR="007743E8" w:rsidRPr="00731AF0">
        <w:rPr>
          <w:color w:val="0033CC"/>
          <w:sz w:val="22"/>
          <w:szCs w:val="22"/>
          <w:lang w:val="en-US"/>
        </w:rPr>
        <w:t xml:space="preserve"> </w:t>
      </w:r>
      <w:r w:rsidRPr="00731AF0">
        <w:rPr>
          <w:color w:val="0033CC"/>
          <w:sz w:val="22"/>
          <w:szCs w:val="22"/>
          <w:lang w:val="en-US"/>
        </w:rPr>
        <w:t>»</w:t>
      </w:r>
    </w:p>
    <w:p w:rsidR="005264CC" w:rsidRPr="00731AF0" w:rsidRDefault="005264CC" w:rsidP="00731AF0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731AF0">
        <w:rPr>
          <w:color w:val="0033CC"/>
          <w:sz w:val="22"/>
          <w:szCs w:val="22"/>
          <w:lang w:val="en-US"/>
        </w:rPr>
        <w:t>Диагнозы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 КСГ</w:t>
      </w:r>
      <w:proofErr w:type="gramEnd"/>
      <w:r w:rsidRPr="00731AF0">
        <w:rPr>
          <w:color w:val="0033CC"/>
          <w:sz w:val="22"/>
          <w:szCs w:val="22"/>
          <w:lang w:val="en-US"/>
        </w:rPr>
        <w:t xml:space="preserve"> CSG – CSG_ Fed _Hospital – </w:t>
      </w:r>
      <w:proofErr w:type="spellStart"/>
      <w:r w:rsidRPr="00731AF0">
        <w:rPr>
          <w:color w:val="0033CC"/>
          <w:sz w:val="22"/>
          <w:szCs w:val="22"/>
          <w:lang w:val="en-US"/>
        </w:rPr>
        <w:t>CSGProfile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CSG - MKBs - MKB</w:t>
      </w:r>
    </w:p>
    <w:p w:rsidR="005264CC" w:rsidRPr="00E539E8" w:rsidRDefault="00E539E8" w:rsidP="00E539E8">
      <w:pPr>
        <w:spacing w:after="0" w:line="360" w:lineRule="auto"/>
        <w:ind w:left="708" w:firstLine="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  <w:lang w:val="en-US"/>
        </w:rPr>
        <w:t xml:space="preserve">    </w:t>
      </w:r>
      <w:r w:rsidRPr="00E539E8">
        <w:rPr>
          <w:color w:val="0033CC"/>
          <w:sz w:val="22"/>
          <w:szCs w:val="22"/>
        </w:rPr>
        <w:t xml:space="preserve">21.2. </w:t>
      </w:r>
      <w:proofErr w:type="gramStart"/>
      <w:r w:rsidR="005264CC" w:rsidRPr="00E539E8">
        <w:rPr>
          <w:color w:val="0033CC"/>
          <w:sz w:val="22"/>
          <w:szCs w:val="22"/>
        </w:rPr>
        <w:t>Федеральные</w:t>
      </w:r>
      <w:proofErr w:type="gramEnd"/>
      <w:r w:rsidR="005264CC" w:rsidRPr="00E539E8">
        <w:rPr>
          <w:color w:val="0033CC"/>
          <w:sz w:val="22"/>
          <w:szCs w:val="22"/>
        </w:rPr>
        <w:t xml:space="preserve"> КСГ (круглосуточный стационар по </w:t>
      </w:r>
      <w:proofErr w:type="spellStart"/>
      <w:r w:rsidR="005264CC" w:rsidRPr="00E539E8">
        <w:rPr>
          <w:color w:val="0033CC"/>
          <w:sz w:val="22"/>
          <w:szCs w:val="22"/>
        </w:rPr>
        <w:t>сверхбазовой</w:t>
      </w:r>
      <w:proofErr w:type="spellEnd"/>
      <w:r w:rsidR="005264CC" w:rsidRPr="00E539E8">
        <w:rPr>
          <w:color w:val="0033CC"/>
          <w:sz w:val="22"/>
          <w:szCs w:val="22"/>
        </w:rPr>
        <w:t xml:space="preserve"> программе ОМС) (83), </w:t>
      </w:r>
    </w:p>
    <w:p w:rsidR="005264CC" w:rsidRPr="00D4353E" w:rsidRDefault="005264CC" w:rsidP="005264CC">
      <w:pPr>
        <w:spacing w:after="0" w:line="360" w:lineRule="auto"/>
        <w:ind w:left="567" w:firstLine="0"/>
        <w:contextualSpacing/>
        <w:jc w:val="left"/>
        <w:rPr>
          <w:bCs/>
          <w:color w:val="0033CC"/>
          <w:lang w:val="en-US"/>
        </w:rPr>
      </w:pPr>
      <w:r w:rsidRPr="00D4353E">
        <w:rPr>
          <w:bCs/>
          <w:color w:val="0033CC"/>
          <w:lang w:val="en-US"/>
        </w:rPr>
        <w:t>«</w:t>
      </w:r>
      <w:proofErr w:type="spellStart"/>
      <w:r w:rsidRPr="00D4353E">
        <w:rPr>
          <w:bCs/>
          <w:color w:val="0033CC"/>
          <w:lang w:val="en-US"/>
        </w:rPr>
        <w:t>CSG_Fed_Hospital</w:t>
      </w:r>
      <w:r w:rsidRPr="00D4353E">
        <w:rPr>
          <w:color w:val="0033CC"/>
          <w:lang w:val="en-US" w:eastAsia="ar-SA"/>
        </w:rPr>
        <w:t>_overbase</w:t>
      </w:r>
      <w:proofErr w:type="spellEnd"/>
      <w:r w:rsidRPr="00D4353E">
        <w:rPr>
          <w:bCs/>
          <w:color w:val="0033CC"/>
          <w:lang w:val="en-US"/>
        </w:rPr>
        <w:t xml:space="preserve">» </w:t>
      </w:r>
    </w:p>
    <w:p w:rsidR="005264CC" w:rsidRPr="00731AF0" w:rsidRDefault="005264CC" w:rsidP="00731AF0">
      <w:pPr>
        <w:spacing w:before="120" w:line="360" w:lineRule="auto"/>
        <w:ind w:firstLine="709"/>
        <w:jc w:val="left"/>
        <w:rPr>
          <w:color w:val="0033CC"/>
          <w:sz w:val="22"/>
          <w:szCs w:val="22"/>
          <w:lang w:val="en-US"/>
        </w:rPr>
      </w:pPr>
      <w:r w:rsidRPr="00731AF0">
        <w:rPr>
          <w:color w:val="0033CC"/>
          <w:sz w:val="22"/>
          <w:szCs w:val="22"/>
          <w:lang w:val="en-US"/>
        </w:rPr>
        <w:t xml:space="preserve">«CSG – </w:t>
      </w:r>
      <w:proofErr w:type="spellStart"/>
      <w:r w:rsidRPr="00731AF0">
        <w:rPr>
          <w:color w:val="0033CC"/>
          <w:sz w:val="22"/>
          <w:szCs w:val="22"/>
          <w:lang w:val="en-US"/>
        </w:rPr>
        <w:t>CSG_Fed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_Hospital_ </w:t>
      </w:r>
      <w:proofErr w:type="spellStart"/>
      <w:r w:rsidRPr="00731AF0">
        <w:rPr>
          <w:color w:val="0033CC"/>
          <w:sz w:val="22"/>
          <w:szCs w:val="22"/>
          <w:lang w:val="en-US"/>
        </w:rPr>
        <w:t>overbase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731AF0">
        <w:rPr>
          <w:color w:val="0033CC"/>
          <w:sz w:val="22"/>
          <w:szCs w:val="22"/>
          <w:lang w:val="en-US"/>
        </w:rPr>
        <w:t>CSGProfile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CSG»</w:t>
      </w:r>
    </w:p>
    <w:p w:rsidR="005264CC" w:rsidRPr="00731AF0" w:rsidRDefault="005264CC" w:rsidP="00731AF0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r w:rsidRPr="00731AF0">
        <w:rPr>
          <w:color w:val="0033CC"/>
          <w:sz w:val="22"/>
          <w:szCs w:val="22"/>
          <w:lang w:val="en-US"/>
        </w:rPr>
        <w:t>Вид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r w:rsidRPr="00731AF0">
        <w:rPr>
          <w:color w:val="0033CC"/>
          <w:sz w:val="22"/>
          <w:szCs w:val="22"/>
          <w:lang w:val="en-US"/>
        </w:rPr>
        <w:t>оказываемой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r w:rsidRPr="00731AF0">
        <w:rPr>
          <w:color w:val="0033CC"/>
          <w:sz w:val="22"/>
          <w:szCs w:val="22"/>
          <w:lang w:val="en-US"/>
        </w:rPr>
        <w:t>медицинской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proofErr w:type="gramStart"/>
      <w:r w:rsidRPr="00731AF0">
        <w:rPr>
          <w:color w:val="0033CC"/>
          <w:sz w:val="22"/>
          <w:szCs w:val="22"/>
          <w:lang w:val="en-US"/>
        </w:rPr>
        <w:t>помощи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 «</w:t>
      </w:r>
      <w:proofErr w:type="gramEnd"/>
      <w:r w:rsidRPr="00731AF0">
        <w:rPr>
          <w:color w:val="0033CC"/>
          <w:sz w:val="22"/>
          <w:szCs w:val="22"/>
          <w:lang w:val="en-US"/>
        </w:rPr>
        <w:t>CSG – CSG_ Fed _</w:t>
      </w:r>
      <w:proofErr w:type="spellStart"/>
      <w:r w:rsidRPr="00731AF0">
        <w:rPr>
          <w:color w:val="0033CC"/>
          <w:sz w:val="22"/>
          <w:szCs w:val="22"/>
          <w:lang w:val="en-US"/>
        </w:rPr>
        <w:t>Hospital_overbase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</w:t>
      </w:r>
      <w:r w:rsidR="009D3664" w:rsidRPr="00731AF0">
        <w:rPr>
          <w:color w:val="0033CC"/>
          <w:sz w:val="22"/>
          <w:szCs w:val="22"/>
          <w:lang w:val="en-US"/>
        </w:rPr>
        <w:t>«</w:t>
      </w:r>
      <w:proofErr w:type="spellStart"/>
      <w:r w:rsidRPr="00731AF0">
        <w:rPr>
          <w:color w:val="0033CC"/>
          <w:sz w:val="22"/>
          <w:szCs w:val="22"/>
          <w:lang w:val="en-US"/>
        </w:rPr>
        <w:t>CSGProfile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Pr="00731AF0">
        <w:rPr>
          <w:color w:val="0033CC"/>
          <w:sz w:val="22"/>
          <w:szCs w:val="22"/>
          <w:lang w:val="en-US"/>
        </w:rPr>
        <w:t>aiding_types</w:t>
      </w:r>
      <w:proofErr w:type="spellEnd"/>
      <w:r w:rsidRPr="00731AF0">
        <w:rPr>
          <w:color w:val="0033CC"/>
          <w:sz w:val="22"/>
          <w:szCs w:val="22"/>
          <w:lang w:val="en-US"/>
        </w:rPr>
        <w:t>»</w:t>
      </w:r>
    </w:p>
    <w:p w:rsidR="009D3664" w:rsidRPr="00731AF0" w:rsidRDefault="005264CC" w:rsidP="00731AF0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731AF0">
        <w:rPr>
          <w:color w:val="0033CC"/>
          <w:sz w:val="22"/>
          <w:szCs w:val="22"/>
          <w:lang w:val="en-US"/>
        </w:rPr>
        <w:t>Диагнозы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 КСГ</w:t>
      </w:r>
      <w:proofErr w:type="gramEnd"/>
      <w:r w:rsidRPr="00731AF0">
        <w:rPr>
          <w:color w:val="0033CC"/>
          <w:sz w:val="22"/>
          <w:szCs w:val="22"/>
          <w:lang w:val="en-US"/>
        </w:rPr>
        <w:t xml:space="preserve"> </w:t>
      </w:r>
      <w:r w:rsidR="009D3664" w:rsidRPr="00731AF0">
        <w:rPr>
          <w:color w:val="0033CC"/>
          <w:sz w:val="22"/>
          <w:szCs w:val="22"/>
          <w:lang w:val="en-US"/>
        </w:rPr>
        <w:t>«</w:t>
      </w:r>
      <w:r w:rsidRPr="00731AF0">
        <w:rPr>
          <w:color w:val="0033CC"/>
          <w:sz w:val="22"/>
          <w:szCs w:val="22"/>
          <w:lang w:val="en-US"/>
        </w:rPr>
        <w:t>CSG – CSG_ Fed _Hospital</w:t>
      </w:r>
      <w:r w:rsidR="009D3664" w:rsidRPr="00731AF0">
        <w:rPr>
          <w:color w:val="0033CC"/>
          <w:sz w:val="22"/>
          <w:szCs w:val="22"/>
          <w:lang w:val="en-US"/>
        </w:rPr>
        <w:t xml:space="preserve">_ </w:t>
      </w:r>
      <w:proofErr w:type="spellStart"/>
      <w:r w:rsidR="009D3664" w:rsidRPr="00731AF0">
        <w:rPr>
          <w:color w:val="0033CC"/>
          <w:sz w:val="22"/>
          <w:szCs w:val="22"/>
          <w:lang w:val="en-US"/>
        </w:rPr>
        <w:t>overbase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731AF0">
        <w:rPr>
          <w:color w:val="0033CC"/>
          <w:sz w:val="22"/>
          <w:szCs w:val="22"/>
          <w:lang w:val="en-US"/>
        </w:rPr>
        <w:t>CSGProfile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CSG - MKBs - MKB</w:t>
      </w:r>
      <w:r w:rsidR="009D3664" w:rsidRPr="00731AF0">
        <w:rPr>
          <w:color w:val="0033CC"/>
          <w:sz w:val="22"/>
          <w:szCs w:val="22"/>
          <w:lang w:val="en-US"/>
        </w:rPr>
        <w:t>»</w:t>
      </w:r>
    </w:p>
    <w:p w:rsidR="005264CC" w:rsidRPr="009D3664" w:rsidRDefault="005264CC" w:rsidP="009D3664">
      <w:pPr>
        <w:spacing w:after="0" w:line="360" w:lineRule="auto"/>
        <w:ind w:left="709" w:firstLine="709"/>
        <w:contextualSpacing/>
        <w:jc w:val="left"/>
        <w:rPr>
          <w:color w:val="0033CC"/>
          <w:sz w:val="22"/>
          <w:szCs w:val="22"/>
          <w:lang w:val="en-US"/>
        </w:rPr>
      </w:pPr>
    </w:p>
    <w:p w:rsidR="009D3664" w:rsidRPr="00E539E8" w:rsidRDefault="00E539E8" w:rsidP="00E539E8">
      <w:pPr>
        <w:spacing w:after="0" w:line="360" w:lineRule="auto"/>
        <w:ind w:left="993" w:firstLine="0"/>
        <w:contextualSpacing/>
        <w:jc w:val="left"/>
        <w:rPr>
          <w:color w:val="0033CC"/>
          <w:sz w:val="22"/>
          <w:szCs w:val="22"/>
        </w:rPr>
      </w:pPr>
      <w:r w:rsidRPr="00E539E8">
        <w:rPr>
          <w:color w:val="0033CC"/>
          <w:sz w:val="22"/>
          <w:szCs w:val="22"/>
        </w:rPr>
        <w:t xml:space="preserve">21.3. </w:t>
      </w:r>
      <w:proofErr w:type="gramStart"/>
      <w:r w:rsidR="009D3664" w:rsidRPr="00E539E8">
        <w:rPr>
          <w:color w:val="0033CC"/>
          <w:sz w:val="22"/>
          <w:szCs w:val="22"/>
        </w:rPr>
        <w:t>Федеральные</w:t>
      </w:r>
      <w:proofErr w:type="gramEnd"/>
      <w:r w:rsidR="009D3664" w:rsidRPr="00E539E8">
        <w:rPr>
          <w:color w:val="0033CC"/>
          <w:sz w:val="22"/>
          <w:szCs w:val="22"/>
        </w:rPr>
        <w:t xml:space="preserve"> КСГ (</w:t>
      </w:r>
      <w:r w:rsidR="009D3664" w:rsidRPr="00E539E8">
        <w:rPr>
          <w:color w:val="0033CC"/>
          <w:sz w:val="22"/>
          <w:szCs w:val="22"/>
          <w:lang w:eastAsia="ar-SA"/>
        </w:rPr>
        <w:t xml:space="preserve">дневной </w:t>
      </w:r>
      <w:r w:rsidR="009D3664" w:rsidRPr="00E539E8">
        <w:rPr>
          <w:color w:val="0033CC"/>
          <w:sz w:val="22"/>
          <w:szCs w:val="22"/>
        </w:rPr>
        <w:t>стационар по базовой программе ОМС) (8</w:t>
      </w:r>
      <w:r w:rsidR="00D4353E" w:rsidRPr="00E539E8">
        <w:rPr>
          <w:color w:val="0033CC"/>
          <w:sz w:val="22"/>
          <w:szCs w:val="22"/>
        </w:rPr>
        <w:t>4</w:t>
      </w:r>
      <w:r w:rsidR="009D3664" w:rsidRPr="00E539E8">
        <w:rPr>
          <w:color w:val="0033CC"/>
          <w:sz w:val="22"/>
          <w:szCs w:val="22"/>
        </w:rPr>
        <w:t>),</w:t>
      </w:r>
    </w:p>
    <w:p w:rsidR="009D3664" w:rsidRPr="00D4353E" w:rsidRDefault="009D3664" w:rsidP="00D4353E">
      <w:pPr>
        <w:spacing w:after="0" w:line="360" w:lineRule="auto"/>
        <w:ind w:left="567" w:firstLine="426"/>
        <w:contextualSpacing/>
        <w:jc w:val="left"/>
        <w:rPr>
          <w:color w:val="0033CC"/>
          <w:sz w:val="20"/>
          <w:szCs w:val="20"/>
          <w:lang w:val="en-US"/>
        </w:rPr>
      </w:pPr>
      <w:r w:rsidRPr="00D4353E">
        <w:rPr>
          <w:b/>
          <w:bCs/>
          <w:color w:val="0033CC"/>
        </w:rPr>
        <w:t xml:space="preserve"> </w:t>
      </w:r>
      <w:r w:rsidRPr="00D4353E">
        <w:rPr>
          <w:bCs/>
          <w:color w:val="0033CC"/>
          <w:lang w:val="en-US"/>
        </w:rPr>
        <w:t>«</w:t>
      </w:r>
      <w:proofErr w:type="spellStart"/>
      <w:r w:rsidRPr="00D4353E">
        <w:rPr>
          <w:bCs/>
          <w:color w:val="0033CC"/>
          <w:lang w:val="en-US"/>
        </w:rPr>
        <w:t>CSG_Fed_Hospital_d</w:t>
      </w:r>
      <w:proofErr w:type="spellEnd"/>
      <w:r w:rsidRPr="00D4353E">
        <w:rPr>
          <w:bCs/>
          <w:color w:val="0033CC"/>
          <w:lang w:val="en-US"/>
        </w:rPr>
        <w:t>»</w:t>
      </w:r>
      <w:r w:rsidRPr="00D4353E">
        <w:rPr>
          <w:color w:val="0033CC"/>
          <w:lang w:val="en-US"/>
        </w:rPr>
        <w:t xml:space="preserve"> </w:t>
      </w:r>
    </w:p>
    <w:p w:rsidR="009D3664" w:rsidRPr="00731AF0" w:rsidRDefault="009D3664" w:rsidP="00731AF0">
      <w:pPr>
        <w:spacing w:before="120" w:line="360" w:lineRule="auto"/>
        <w:ind w:firstLine="709"/>
        <w:jc w:val="left"/>
        <w:rPr>
          <w:color w:val="0033CC"/>
          <w:sz w:val="22"/>
          <w:szCs w:val="22"/>
          <w:lang w:val="en-US"/>
        </w:rPr>
      </w:pPr>
      <w:r w:rsidRPr="00D4353E">
        <w:rPr>
          <w:color w:val="0033CC"/>
          <w:sz w:val="22"/>
          <w:szCs w:val="22"/>
          <w:lang w:val="en-US"/>
        </w:rPr>
        <w:t>«</w:t>
      </w:r>
      <w:r w:rsidRPr="00731AF0">
        <w:rPr>
          <w:color w:val="0033CC"/>
          <w:sz w:val="22"/>
          <w:szCs w:val="22"/>
          <w:lang w:val="en-US"/>
        </w:rPr>
        <w:t xml:space="preserve">CSG – </w:t>
      </w:r>
      <w:proofErr w:type="spellStart"/>
      <w:r w:rsidRPr="00731AF0">
        <w:rPr>
          <w:color w:val="0033CC"/>
          <w:sz w:val="22"/>
          <w:szCs w:val="22"/>
          <w:lang w:val="en-US"/>
        </w:rPr>
        <w:t>CSG_Fed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Pr="00731AF0">
        <w:rPr>
          <w:color w:val="0033CC"/>
          <w:sz w:val="22"/>
          <w:szCs w:val="22"/>
          <w:lang w:val="en-US"/>
        </w:rPr>
        <w:t>Hospital_d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gramStart"/>
      <w:r w:rsidRPr="00731AF0">
        <w:rPr>
          <w:color w:val="0033CC"/>
          <w:sz w:val="22"/>
          <w:szCs w:val="22"/>
          <w:lang w:val="en-US"/>
        </w:rPr>
        <w:t xml:space="preserve">–  </w:t>
      </w:r>
      <w:proofErr w:type="spellStart"/>
      <w:r w:rsidRPr="00731AF0">
        <w:rPr>
          <w:color w:val="0033CC"/>
          <w:sz w:val="22"/>
          <w:szCs w:val="22"/>
          <w:lang w:val="en-US"/>
        </w:rPr>
        <w:t>CSGProfile</w:t>
      </w:r>
      <w:proofErr w:type="spellEnd"/>
      <w:proofErr w:type="gramEnd"/>
      <w:r w:rsidRPr="00731AF0">
        <w:rPr>
          <w:color w:val="0033CC"/>
          <w:sz w:val="22"/>
          <w:szCs w:val="22"/>
          <w:lang w:val="en-US"/>
        </w:rPr>
        <w:t xml:space="preserve"> – CSG»</w:t>
      </w:r>
    </w:p>
    <w:p w:rsidR="009D3664" w:rsidRPr="00731AF0" w:rsidRDefault="009D3664" w:rsidP="00731AF0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r w:rsidRPr="00731AF0">
        <w:rPr>
          <w:color w:val="0033CC"/>
          <w:sz w:val="22"/>
          <w:szCs w:val="22"/>
          <w:lang w:val="en-US"/>
        </w:rPr>
        <w:t>Вид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r w:rsidRPr="00731AF0">
        <w:rPr>
          <w:color w:val="0033CC"/>
          <w:sz w:val="22"/>
          <w:szCs w:val="22"/>
          <w:lang w:val="en-US"/>
        </w:rPr>
        <w:t>оказываемой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r w:rsidRPr="00731AF0">
        <w:rPr>
          <w:color w:val="0033CC"/>
          <w:sz w:val="22"/>
          <w:szCs w:val="22"/>
          <w:lang w:val="en-US"/>
        </w:rPr>
        <w:t>медицинской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</w:t>
      </w:r>
      <w:proofErr w:type="spellStart"/>
      <w:proofErr w:type="gramStart"/>
      <w:r w:rsidRPr="00731AF0">
        <w:rPr>
          <w:color w:val="0033CC"/>
          <w:sz w:val="22"/>
          <w:szCs w:val="22"/>
          <w:lang w:val="en-US"/>
        </w:rPr>
        <w:t>помощи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 «</w:t>
      </w:r>
      <w:proofErr w:type="gramEnd"/>
      <w:r w:rsidRPr="00731AF0">
        <w:rPr>
          <w:color w:val="0033CC"/>
          <w:sz w:val="22"/>
          <w:szCs w:val="22"/>
          <w:lang w:val="en-US"/>
        </w:rPr>
        <w:t>CSG – CSG_ Fed _</w:t>
      </w:r>
      <w:proofErr w:type="spellStart"/>
      <w:r w:rsidRPr="00731AF0">
        <w:rPr>
          <w:color w:val="0033CC"/>
          <w:sz w:val="22"/>
          <w:szCs w:val="22"/>
          <w:lang w:val="en-US"/>
        </w:rPr>
        <w:t>Hospital</w:t>
      </w:r>
      <w:r w:rsidR="00D4353E" w:rsidRPr="00731AF0">
        <w:rPr>
          <w:color w:val="0033CC"/>
          <w:sz w:val="22"/>
          <w:szCs w:val="22"/>
          <w:lang w:val="en-US"/>
        </w:rPr>
        <w:t>_d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731AF0">
        <w:rPr>
          <w:color w:val="0033CC"/>
          <w:sz w:val="22"/>
          <w:szCs w:val="22"/>
          <w:lang w:val="en-US"/>
        </w:rPr>
        <w:t>CSGProfile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Pr="00731AF0">
        <w:rPr>
          <w:color w:val="0033CC"/>
          <w:sz w:val="22"/>
          <w:szCs w:val="22"/>
          <w:lang w:val="en-US"/>
        </w:rPr>
        <w:t>aiding_types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»</w:t>
      </w:r>
    </w:p>
    <w:p w:rsidR="009D3664" w:rsidRPr="00731AF0" w:rsidRDefault="009D3664" w:rsidP="00731AF0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731AF0">
        <w:rPr>
          <w:color w:val="0033CC"/>
          <w:sz w:val="22"/>
          <w:szCs w:val="22"/>
          <w:lang w:val="en-US"/>
        </w:rPr>
        <w:t>Диагнозы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 КСГ</w:t>
      </w:r>
      <w:proofErr w:type="gramEnd"/>
      <w:r w:rsidRPr="00731AF0">
        <w:rPr>
          <w:color w:val="0033CC"/>
          <w:sz w:val="22"/>
          <w:szCs w:val="22"/>
          <w:lang w:val="en-US"/>
        </w:rPr>
        <w:t xml:space="preserve"> CSG – CSG_ Fed _</w:t>
      </w:r>
      <w:proofErr w:type="spellStart"/>
      <w:r w:rsidRPr="00731AF0">
        <w:rPr>
          <w:color w:val="0033CC"/>
          <w:sz w:val="22"/>
          <w:szCs w:val="22"/>
          <w:lang w:val="en-US"/>
        </w:rPr>
        <w:t>Hospital_d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731AF0">
        <w:rPr>
          <w:color w:val="0033CC"/>
          <w:sz w:val="22"/>
          <w:szCs w:val="22"/>
          <w:lang w:val="en-US"/>
        </w:rPr>
        <w:t>CSGProfile</w:t>
      </w:r>
      <w:proofErr w:type="spellEnd"/>
      <w:r w:rsidRPr="00731AF0">
        <w:rPr>
          <w:color w:val="0033CC"/>
          <w:sz w:val="22"/>
          <w:szCs w:val="22"/>
          <w:lang w:val="en-US"/>
        </w:rPr>
        <w:t xml:space="preserve"> – CSG - MKBs - MKB</w:t>
      </w:r>
    </w:p>
    <w:p w:rsidR="009D3664" w:rsidRPr="00E539E8" w:rsidRDefault="00E539E8" w:rsidP="00E539E8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  <w:lang w:val="en-US"/>
        </w:rPr>
        <w:t xml:space="preserve">       </w:t>
      </w:r>
      <w:r w:rsidRPr="00E539E8">
        <w:rPr>
          <w:color w:val="0033CC"/>
          <w:sz w:val="22"/>
          <w:szCs w:val="22"/>
        </w:rPr>
        <w:t xml:space="preserve">21.4. </w:t>
      </w:r>
      <w:proofErr w:type="gramStart"/>
      <w:r w:rsidR="009D3664" w:rsidRPr="00E539E8">
        <w:rPr>
          <w:color w:val="0033CC"/>
          <w:sz w:val="22"/>
          <w:szCs w:val="22"/>
        </w:rPr>
        <w:t>Федеральные</w:t>
      </w:r>
      <w:proofErr w:type="gramEnd"/>
      <w:r w:rsidR="009D3664" w:rsidRPr="00E539E8">
        <w:rPr>
          <w:color w:val="0033CC"/>
          <w:sz w:val="22"/>
          <w:szCs w:val="22"/>
        </w:rPr>
        <w:t xml:space="preserve"> КСГ (</w:t>
      </w:r>
      <w:r w:rsidR="009D3664" w:rsidRPr="00E539E8">
        <w:rPr>
          <w:color w:val="0033CC"/>
          <w:sz w:val="22"/>
          <w:szCs w:val="22"/>
          <w:lang w:eastAsia="ar-SA"/>
        </w:rPr>
        <w:t xml:space="preserve">дневной </w:t>
      </w:r>
      <w:r w:rsidR="009D3664" w:rsidRPr="00E539E8">
        <w:rPr>
          <w:color w:val="0033CC"/>
          <w:sz w:val="22"/>
          <w:szCs w:val="22"/>
        </w:rPr>
        <w:t xml:space="preserve">стационар по </w:t>
      </w:r>
      <w:proofErr w:type="spellStart"/>
      <w:r w:rsidR="009D3664" w:rsidRPr="00E539E8">
        <w:rPr>
          <w:color w:val="0033CC"/>
          <w:sz w:val="22"/>
          <w:szCs w:val="22"/>
          <w:lang w:eastAsia="ar-SA"/>
        </w:rPr>
        <w:t>сверхбазовой</w:t>
      </w:r>
      <w:proofErr w:type="spellEnd"/>
      <w:r w:rsidR="009D3664" w:rsidRPr="00E539E8">
        <w:rPr>
          <w:color w:val="0033CC"/>
          <w:sz w:val="22"/>
          <w:szCs w:val="22"/>
          <w:lang w:eastAsia="ar-SA"/>
        </w:rPr>
        <w:t xml:space="preserve"> </w:t>
      </w:r>
      <w:r w:rsidR="009D3664" w:rsidRPr="00E539E8">
        <w:rPr>
          <w:color w:val="0033CC"/>
          <w:sz w:val="22"/>
          <w:szCs w:val="22"/>
        </w:rPr>
        <w:t>программе ОМС) (8</w:t>
      </w:r>
      <w:r w:rsidR="00D4353E" w:rsidRPr="00E539E8">
        <w:rPr>
          <w:color w:val="0033CC"/>
          <w:sz w:val="22"/>
          <w:szCs w:val="22"/>
        </w:rPr>
        <w:t>5</w:t>
      </w:r>
      <w:r w:rsidR="009D3664" w:rsidRPr="00E539E8">
        <w:rPr>
          <w:color w:val="0033CC"/>
          <w:sz w:val="22"/>
          <w:szCs w:val="22"/>
        </w:rPr>
        <w:t xml:space="preserve">), </w:t>
      </w:r>
    </w:p>
    <w:p w:rsidR="009D3664" w:rsidRPr="009D3664" w:rsidRDefault="009D3664" w:rsidP="00D4353E">
      <w:pPr>
        <w:spacing w:after="0" w:line="360" w:lineRule="auto"/>
        <w:ind w:left="993" w:firstLine="0"/>
        <w:contextualSpacing/>
        <w:jc w:val="left"/>
        <w:rPr>
          <w:bCs/>
          <w:color w:val="0033CC"/>
          <w:lang w:val="en-US"/>
        </w:rPr>
      </w:pPr>
      <w:r w:rsidRPr="009D3664">
        <w:rPr>
          <w:bCs/>
          <w:color w:val="0033CC"/>
          <w:lang w:val="en-US"/>
        </w:rPr>
        <w:t>«</w:t>
      </w:r>
      <w:proofErr w:type="spellStart"/>
      <w:r w:rsidRPr="009D3664">
        <w:rPr>
          <w:bCs/>
          <w:color w:val="0033CC"/>
          <w:lang w:val="en-US"/>
        </w:rPr>
        <w:t>CSG_Fed_Hospital</w:t>
      </w:r>
      <w:r w:rsidR="00D4353E">
        <w:rPr>
          <w:bCs/>
          <w:color w:val="0033CC"/>
          <w:lang w:val="en-US"/>
        </w:rPr>
        <w:t>_d</w:t>
      </w:r>
      <w:r w:rsidRPr="009D3664">
        <w:rPr>
          <w:color w:val="0033CC"/>
          <w:lang w:val="en-US" w:eastAsia="ar-SA"/>
        </w:rPr>
        <w:t>_overbase</w:t>
      </w:r>
      <w:proofErr w:type="spellEnd"/>
      <w:r w:rsidRPr="009D3664">
        <w:rPr>
          <w:bCs/>
          <w:color w:val="0033CC"/>
          <w:lang w:val="en-US"/>
        </w:rPr>
        <w:t xml:space="preserve">» </w:t>
      </w:r>
    </w:p>
    <w:p w:rsidR="009D3664" w:rsidRPr="009D3664" w:rsidRDefault="009D3664" w:rsidP="00D4353E">
      <w:pPr>
        <w:spacing w:after="0" w:line="360" w:lineRule="auto"/>
        <w:ind w:left="993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9D3664">
        <w:rPr>
          <w:color w:val="0033CC"/>
          <w:sz w:val="22"/>
          <w:szCs w:val="22"/>
          <w:lang w:val="en-US"/>
        </w:rPr>
        <w:t xml:space="preserve">«CSG – </w:t>
      </w:r>
      <w:proofErr w:type="spellStart"/>
      <w:r w:rsidRPr="009D3664">
        <w:rPr>
          <w:color w:val="0033CC"/>
          <w:sz w:val="22"/>
          <w:szCs w:val="22"/>
          <w:lang w:val="en-US"/>
        </w:rPr>
        <w:t>CSG_Fed</w:t>
      </w:r>
      <w:proofErr w:type="spellEnd"/>
      <w:r w:rsidRPr="009D3664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Pr="009D3664">
        <w:rPr>
          <w:color w:val="0033CC"/>
          <w:sz w:val="22"/>
          <w:szCs w:val="22"/>
          <w:lang w:val="en-US"/>
        </w:rPr>
        <w:t>Hospital</w:t>
      </w:r>
      <w:r w:rsidR="00D4353E">
        <w:rPr>
          <w:color w:val="0033CC"/>
          <w:sz w:val="22"/>
          <w:szCs w:val="22"/>
          <w:lang w:val="en-US"/>
        </w:rPr>
        <w:t>_d</w:t>
      </w:r>
      <w:proofErr w:type="spellEnd"/>
      <w:r w:rsidRPr="009D3664">
        <w:rPr>
          <w:color w:val="0033CC"/>
          <w:sz w:val="22"/>
          <w:szCs w:val="22"/>
          <w:lang w:val="en-US"/>
        </w:rPr>
        <w:t>_</w:t>
      </w:r>
      <w:r w:rsidRPr="009D3664">
        <w:rPr>
          <w:color w:val="0033CC"/>
          <w:lang w:val="en-US" w:eastAsia="ar-SA"/>
        </w:rPr>
        <w:t xml:space="preserve"> </w:t>
      </w:r>
      <w:proofErr w:type="spellStart"/>
      <w:r w:rsidRPr="009D3664">
        <w:rPr>
          <w:color w:val="0033CC"/>
          <w:lang w:val="en-US" w:eastAsia="ar-SA"/>
        </w:rPr>
        <w:t>overbase</w:t>
      </w:r>
      <w:proofErr w:type="spellEnd"/>
      <w:r w:rsidRPr="009D3664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9D3664">
        <w:rPr>
          <w:color w:val="0033CC"/>
          <w:sz w:val="22"/>
          <w:szCs w:val="22"/>
          <w:lang w:val="en-US"/>
        </w:rPr>
        <w:t>CSGProfile</w:t>
      </w:r>
      <w:proofErr w:type="spellEnd"/>
      <w:r w:rsidRPr="009D3664">
        <w:rPr>
          <w:color w:val="0033CC"/>
          <w:sz w:val="22"/>
          <w:szCs w:val="22"/>
          <w:lang w:val="en-US"/>
        </w:rPr>
        <w:t xml:space="preserve"> – CSG»</w:t>
      </w:r>
    </w:p>
    <w:p w:rsidR="009D3664" w:rsidRPr="009D3664" w:rsidRDefault="009D3664" w:rsidP="00D4353E">
      <w:pPr>
        <w:spacing w:after="0" w:line="360" w:lineRule="auto"/>
        <w:ind w:left="1418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9D3664">
        <w:rPr>
          <w:color w:val="0033CC"/>
          <w:sz w:val="22"/>
          <w:szCs w:val="22"/>
        </w:rPr>
        <w:t>Вид</w:t>
      </w:r>
      <w:r w:rsidRPr="009D3664">
        <w:rPr>
          <w:color w:val="0033CC"/>
          <w:sz w:val="22"/>
          <w:szCs w:val="22"/>
          <w:lang w:val="en-US"/>
        </w:rPr>
        <w:t xml:space="preserve"> </w:t>
      </w:r>
      <w:r w:rsidRPr="009D3664">
        <w:rPr>
          <w:color w:val="0033CC"/>
          <w:sz w:val="22"/>
          <w:szCs w:val="22"/>
        </w:rPr>
        <w:t>оказываемой</w:t>
      </w:r>
      <w:r w:rsidRPr="009D3664">
        <w:rPr>
          <w:color w:val="0033CC"/>
          <w:sz w:val="22"/>
          <w:szCs w:val="22"/>
          <w:lang w:val="en-US"/>
        </w:rPr>
        <w:t xml:space="preserve"> </w:t>
      </w:r>
      <w:r w:rsidRPr="009D3664">
        <w:rPr>
          <w:color w:val="0033CC"/>
          <w:sz w:val="22"/>
          <w:szCs w:val="22"/>
        </w:rPr>
        <w:t>медицинской</w:t>
      </w:r>
      <w:r w:rsidRPr="009D3664">
        <w:rPr>
          <w:color w:val="0033CC"/>
          <w:sz w:val="22"/>
          <w:szCs w:val="22"/>
          <w:lang w:val="en-US"/>
        </w:rPr>
        <w:t xml:space="preserve"> </w:t>
      </w:r>
      <w:r w:rsidRPr="009D3664">
        <w:rPr>
          <w:color w:val="0033CC"/>
          <w:sz w:val="22"/>
          <w:szCs w:val="22"/>
        </w:rPr>
        <w:t>помощи</w:t>
      </w:r>
      <w:r w:rsidRPr="009D3664">
        <w:rPr>
          <w:color w:val="0033CC"/>
          <w:sz w:val="22"/>
          <w:szCs w:val="22"/>
          <w:lang w:val="en-US"/>
        </w:rPr>
        <w:t xml:space="preserve">  «CSG – CSG_ Fed _</w:t>
      </w:r>
      <w:proofErr w:type="spellStart"/>
      <w:r w:rsidRPr="009D3664">
        <w:rPr>
          <w:color w:val="0033CC"/>
          <w:sz w:val="22"/>
          <w:szCs w:val="22"/>
          <w:lang w:val="en-US"/>
        </w:rPr>
        <w:t>Hospital</w:t>
      </w:r>
      <w:r w:rsidR="00D4353E">
        <w:rPr>
          <w:color w:val="0033CC"/>
          <w:sz w:val="22"/>
          <w:szCs w:val="22"/>
          <w:lang w:val="en-US"/>
        </w:rPr>
        <w:t>_d</w:t>
      </w:r>
      <w:r w:rsidRPr="009D3664">
        <w:rPr>
          <w:color w:val="0033CC"/>
          <w:sz w:val="22"/>
          <w:szCs w:val="22"/>
          <w:lang w:val="en-US"/>
        </w:rPr>
        <w:t>_</w:t>
      </w:r>
      <w:r w:rsidRPr="009D3664">
        <w:rPr>
          <w:color w:val="0033CC"/>
          <w:lang w:val="en-US" w:eastAsia="ar-SA"/>
        </w:rPr>
        <w:t>overbase</w:t>
      </w:r>
      <w:proofErr w:type="spellEnd"/>
      <w:r w:rsidRPr="009D3664">
        <w:rPr>
          <w:color w:val="0033CC"/>
          <w:sz w:val="22"/>
          <w:szCs w:val="22"/>
          <w:lang w:val="en-US"/>
        </w:rPr>
        <w:t xml:space="preserve"> – «</w:t>
      </w:r>
      <w:proofErr w:type="spellStart"/>
      <w:r w:rsidRPr="009D3664">
        <w:rPr>
          <w:color w:val="0033CC"/>
          <w:sz w:val="22"/>
          <w:szCs w:val="22"/>
          <w:lang w:val="en-US"/>
        </w:rPr>
        <w:t>CSGProfile</w:t>
      </w:r>
      <w:proofErr w:type="spellEnd"/>
      <w:r w:rsidRPr="009D3664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Pr="009D3664">
        <w:rPr>
          <w:color w:val="0033CC"/>
          <w:sz w:val="22"/>
          <w:szCs w:val="22"/>
          <w:lang w:val="en-US"/>
        </w:rPr>
        <w:t>aiding_types</w:t>
      </w:r>
      <w:proofErr w:type="spellEnd"/>
      <w:r w:rsidRPr="009D3664">
        <w:rPr>
          <w:color w:val="0033CC"/>
          <w:sz w:val="22"/>
          <w:szCs w:val="22"/>
          <w:lang w:val="en-US"/>
        </w:rPr>
        <w:t>»</w:t>
      </w:r>
    </w:p>
    <w:p w:rsidR="009D3664" w:rsidRPr="009D3664" w:rsidRDefault="009D3664" w:rsidP="00D4353E">
      <w:pPr>
        <w:spacing w:after="0" w:line="360" w:lineRule="auto"/>
        <w:ind w:left="1418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9D3664">
        <w:rPr>
          <w:color w:val="0033CC"/>
          <w:sz w:val="22"/>
          <w:szCs w:val="22"/>
        </w:rPr>
        <w:t>Диагнозы</w:t>
      </w:r>
      <w:r w:rsidRPr="009D3664">
        <w:rPr>
          <w:color w:val="0033CC"/>
          <w:sz w:val="22"/>
          <w:szCs w:val="22"/>
          <w:lang w:val="en-US"/>
        </w:rPr>
        <w:t xml:space="preserve">  </w:t>
      </w:r>
      <w:r w:rsidRPr="009D3664">
        <w:rPr>
          <w:color w:val="0033CC"/>
          <w:sz w:val="22"/>
          <w:szCs w:val="22"/>
        </w:rPr>
        <w:t>КСГ</w:t>
      </w:r>
      <w:r w:rsidRPr="009D3664">
        <w:rPr>
          <w:color w:val="0033CC"/>
          <w:sz w:val="22"/>
          <w:szCs w:val="22"/>
          <w:lang w:val="en-US"/>
        </w:rPr>
        <w:t xml:space="preserve"> «CSG – CSG_ Fed _</w:t>
      </w:r>
      <w:proofErr w:type="spellStart"/>
      <w:r w:rsidRPr="009D3664">
        <w:rPr>
          <w:color w:val="0033CC"/>
          <w:sz w:val="22"/>
          <w:szCs w:val="22"/>
          <w:lang w:val="en-US"/>
        </w:rPr>
        <w:t>Hospital</w:t>
      </w:r>
      <w:r w:rsidR="00D4353E">
        <w:rPr>
          <w:color w:val="0033CC"/>
          <w:sz w:val="22"/>
          <w:szCs w:val="22"/>
          <w:lang w:val="en-US"/>
        </w:rPr>
        <w:t>_d</w:t>
      </w:r>
      <w:proofErr w:type="spellEnd"/>
      <w:r w:rsidRPr="009D3664">
        <w:rPr>
          <w:color w:val="0033CC"/>
          <w:sz w:val="22"/>
          <w:szCs w:val="22"/>
          <w:lang w:val="en-US"/>
        </w:rPr>
        <w:t>_</w:t>
      </w:r>
      <w:r w:rsidRPr="009D3664">
        <w:rPr>
          <w:color w:val="0033CC"/>
          <w:lang w:val="en-US" w:eastAsia="ar-SA"/>
        </w:rPr>
        <w:t xml:space="preserve"> </w:t>
      </w:r>
      <w:proofErr w:type="spellStart"/>
      <w:r w:rsidRPr="009D3664">
        <w:rPr>
          <w:color w:val="0033CC"/>
          <w:lang w:val="en-US" w:eastAsia="ar-SA"/>
        </w:rPr>
        <w:t>overbase</w:t>
      </w:r>
      <w:proofErr w:type="spellEnd"/>
      <w:r w:rsidRPr="009D3664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9D3664">
        <w:rPr>
          <w:color w:val="0033CC"/>
          <w:sz w:val="22"/>
          <w:szCs w:val="22"/>
          <w:lang w:val="en-US"/>
        </w:rPr>
        <w:t>CSGProfile</w:t>
      </w:r>
      <w:proofErr w:type="spellEnd"/>
      <w:r w:rsidRPr="009D3664">
        <w:rPr>
          <w:color w:val="0033CC"/>
          <w:sz w:val="22"/>
          <w:szCs w:val="22"/>
          <w:lang w:val="en-US"/>
        </w:rPr>
        <w:t xml:space="preserve"> – CSG - MKBs - MKB»</w:t>
      </w:r>
    </w:p>
    <w:p w:rsidR="007743E8" w:rsidRPr="009D3664" w:rsidRDefault="007743E8" w:rsidP="009D3664">
      <w:pPr>
        <w:spacing w:after="0" w:line="360" w:lineRule="auto"/>
        <w:ind w:left="142" w:firstLine="0"/>
        <w:contextualSpacing/>
        <w:jc w:val="left"/>
        <w:rPr>
          <w:sz w:val="22"/>
          <w:szCs w:val="22"/>
          <w:lang w:val="en-US"/>
        </w:rPr>
      </w:pP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50241F" w:rsidRPr="00BC5C10">
        <w:rPr>
          <w:sz w:val="22"/>
          <w:szCs w:val="22"/>
          <w:lang w:val="en-US"/>
        </w:rPr>
        <w:t>5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BC5C10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lastRenderedPageBreak/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 xml:space="preserve">21.7.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lastRenderedPageBreak/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(75)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(76)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841A4A" w:rsidP="00841A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(77)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22388946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22388947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22388948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  <w:bookmarkEnd w:id="37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422388949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1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0D3C8B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E285C">
              <w:rPr>
                <w:color w:val="0033CC"/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E22F2C" w:rsidRDefault="004333AC" w:rsidP="004333A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22F2C">
              <w:rPr>
                <w:color w:val="0033CC"/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333AC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4333AC" w:rsidRDefault="003A59E1" w:rsidP="003A59E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До</w:t>
            </w:r>
            <w:proofErr w:type="spellEnd"/>
            <w:r w:rsidRPr="004333AC">
              <w:rPr>
                <w:color w:val="0033CC"/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0D3C8B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E285C">
              <w:rPr>
                <w:color w:val="0033CC"/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E22F2C" w:rsidRDefault="004333AC" w:rsidP="004333A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22F2C">
              <w:rPr>
                <w:color w:val="0033CC"/>
                <w:sz w:val="22"/>
                <w:szCs w:val="22"/>
              </w:rPr>
              <w:t xml:space="preserve">Подуровень МО при оказании медицинской </w:t>
            </w:r>
            <w:r w:rsidRPr="00E22F2C">
              <w:rPr>
                <w:color w:val="0033CC"/>
                <w:sz w:val="22"/>
                <w:szCs w:val="22"/>
              </w:rPr>
              <w:lastRenderedPageBreak/>
              <w:t>помощи в условиях круглосуточного 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333AC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4333AC" w:rsidRDefault="003A59E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До</w:t>
            </w:r>
            <w:proofErr w:type="spellEnd"/>
            <w:r w:rsidRPr="004333AC">
              <w:rPr>
                <w:color w:val="0033CC"/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DE285C" w:rsidRDefault="003A59E1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E285C">
              <w:rPr>
                <w:color w:val="0033CC"/>
                <w:sz w:val="22"/>
                <w:szCs w:val="22"/>
                <w:lang w:val="en-US"/>
              </w:rPr>
              <w:lastRenderedPageBreak/>
              <w:t>level_d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E22F2C" w:rsidRDefault="004333AC" w:rsidP="004333A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22F2C">
              <w:rPr>
                <w:color w:val="0033CC"/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333AC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4333AC" w:rsidRDefault="003A59E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До</w:t>
            </w:r>
            <w:proofErr w:type="spellEnd"/>
            <w:r w:rsidRPr="004333AC">
              <w:rPr>
                <w:color w:val="0033CC"/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DE285C" w:rsidRDefault="003A59E1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E285C">
              <w:rPr>
                <w:color w:val="0033CC"/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E22F2C" w:rsidRDefault="004333AC" w:rsidP="004333A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22F2C">
              <w:rPr>
                <w:color w:val="0033CC"/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A3324B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4333AC" w:rsidRDefault="003A59E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4333AC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4333AC" w:rsidRDefault="003A59E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До</w:t>
            </w:r>
            <w:proofErr w:type="spellEnd"/>
            <w:r w:rsidRPr="004333AC">
              <w:rPr>
                <w:color w:val="0033CC"/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4333AC">
              <w:rPr>
                <w:color w:val="0033CC"/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3" w:name="_Toc422388950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2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3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4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4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5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lastRenderedPageBreak/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6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6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7" w:name="_Toc314586207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9" w:name="_Toc314586212"/>
      <w:bookmarkStart w:id="50" w:name="_Toc422388951"/>
      <w:r w:rsidRPr="0054635B">
        <w:rPr>
          <w:rFonts w:ascii="Times New Roman" w:hAnsi="Times New Roman" w:cs="Times New Roman"/>
          <w:szCs w:val="24"/>
        </w:rPr>
        <w:t>Регионы</w:t>
      </w:r>
      <w:bookmarkEnd w:id="49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2" w:name="_Toc314586214"/>
      <w:bookmarkStart w:id="53" w:name="_Toc422388952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2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6"/>
      <w:bookmarkStart w:id="56" w:name="_Toc422388953"/>
      <w:r>
        <w:rPr>
          <w:rFonts w:ascii="Times New Roman" w:hAnsi="Times New Roman" w:cs="Times New Roman"/>
          <w:szCs w:val="24"/>
        </w:rPr>
        <w:lastRenderedPageBreak/>
        <w:t>Результаты лечения</w:t>
      </w:r>
      <w:bookmarkEnd w:id="55"/>
      <w:r>
        <w:rPr>
          <w:rFonts w:ascii="Times New Roman" w:hAnsi="Times New Roman" w:cs="Times New Roman"/>
          <w:szCs w:val="24"/>
        </w:rPr>
        <w:t xml:space="preserve"> (10)</w:t>
      </w:r>
      <w:bookmarkEnd w:id="5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7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color w:val="0033CC"/>
                <w:sz w:val="22"/>
                <w:szCs w:val="22"/>
                <w:highlight w:val="white"/>
              </w:rPr>
            </w:pPr>
            <w:proofErr w:type="spellStart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label_p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proofErr w:type="spellStart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0 - нет, 1 - да</w:t>
            </w:r>
          </w:p>
        </w:tc>
      </w:tr>
      <w:tr w:rsidR="00244D76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E022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label</w:t>
            </w:r>
            <w:proofErr w:type="spellEnd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_</w:t>
            </w:r>
            <w:r>
              <w:rPr>
                <w:rFonts w:ascii="Consolas" w:eastAsia="Calibri" w:hAnsi="Consolas" w:cs="Consolas"/>
                <w:color w:val="0033CC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proofErr w:type="spellStart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0 - нет, 1 - да</w:t>
            </w:r>
          </w:p>
        </w:tc>
      </w:tr>
      <w:tr w:rsidR="00244D76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E022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label</w:t>
            </w:r>
            <w:proofErr w:type="spellEnd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_</w:t>
            </w:r>
            <w:r>
              <w:rPr>
                <w:rFonts w:ascii="Consolas" w:eastAsia="Calibri" w:hAnsi="Consolas" w:cs="Consolas"/>
                <w:color w:val="0033CC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proofErr w:type="spellStart"/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44D76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color w:val="0033CC"/>
                <w:sz w:val="19"/>
                <w:szCs w:val="19"/>
              </w:rPr>
            </w:pPr>
            <w:r w:rsidRPr="00244D76">
              <w:rPr>
                <w:rFonts w:ascii="Consolas" w:eastAsia="Calibri" w:hAnsi="Consolas" w:cs="Consolas"/>
                <w:color w:val="0033CC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8" w:name="_Toc314586218"/>
      <w:bookmarkStart w:id="59" w:name="_Toc422388954"/>
      <w:r w:rsidRPr="0054635B">
        <w:rPr>
          <w:rFonts w:ascii="Times New Roman" w:hAnsi="Times New Roman" w:cs="Times New Roman"/>
          <w:szCs w:val="24"/>
        </w:rPr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5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20"/>
      <w:bookmarkStart w:id="62" w:name="_Toc422388955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6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4" w:name="_Toc422388956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22"/>
      <w:bookmarkStart w:id="66" w:name="_Toc422388957"/>
      <w:r w:rsidRPr="0054635B">
        <w:rPr>
          <w:rFonts w:ascii="Times New Roman" w:hAnsi="Times New Roman" w:cs="Times New Roman"/>
          <w:szCs w:val="24"/>
        </w:rPr>
        <w:t>Типы травм</w:t>
      </w:r>
      <w:bookmarkEnd w:id="65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8" w:name="_Toc314586225"/>
      <w:bookmarkStart w:id="69" w:name="_Toc422388958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68"/>
      <w:bookmarkEnd w:id="69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0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1" w:name="_Toc314586229"/>
      <w:bookmarkStart w:id="72" w:name="_Toc422388959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1"/>
      <w:bookmarkEnd w:id="72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422388960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3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0-услуга не </w:t>
            </w:r>
            <w:r>
              <w:rPr>
                <w:sz w:val="22"/>
                <w:szCs w:val="22"/>
                <w:lang w:eastAsia="ar-SA"/>
              </w:rPr>
              <w:lastRenderedPageBreak/>
              <w:t>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lastRenderedPageBreak/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314586235"/>
      <w:bookmarkStart w:id="75" w:name="_Toc422388961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74"/>
      <w:bookmarkEnd w:id="75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6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422388962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77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8" w:name="_Toc422388963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78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9" w:name="_Toc314586253"/>
      <w:bookmarkStart w:id="80" w:name="_Toc422388964"/>
      <w:r w:rsidRPr="00C5537C">
        <w:rPr>
          <w:rFonts w:ascii="Times New Roman" w:hAnsi="Times New Roman" w:cs="Times New Roman"/>
          <w:szCs w:val="24"/>
        </w:rPr>
        <w:t>Страны</w:t>
      </w:r>
      <w:bookmarkEnd w:id="79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8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1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2" w:name="_Toc314586255"/>
      <w:bookmarkStart w:id="83" w:name="_Toc422388965"/>
      <w:r w:rsidRPr="00C5537C">
        <w:rPr>
          <w:rFonts w:ascii="Times New Roman" w:hAnsi="Times New Roman" w:cs="Times New Roman"/>
          <w:szCs w:val="24"/>
        </w:rPr>
        <w:t>Степень участия специалиста</w:t>
      </w:r>
      <w:bookmarkEnd w:id="82"/>
      <w:r w:rsidR="00B9199A">
        <w:rPr>
          <w:rFonts w:ascii="Times New Roman" w:hAnsi="Times New Roman" w:cs="Times New Roman"/>
          <w:szCs w:val="24"/>
        </w:rPr>
        <w:t xml:space="preserve"> (26)</w:t>
      </w:r>
      <w:bookmarkEnd w:id="83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4" w:name="_Toc31458625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DegreeInvolvementSpecialists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DegreeInvolvementSpecialist</w:t>
      </w:r>
      <w:bookmarkEnd w:id="8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5" w:name="_Toc314586257"/>
      <w:bookmarkStart w:id="86" w:name="_Toc422388966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85"/>
      <w:bookmarkEnd w:id="86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7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59"/>
      <w:bookmarkStart w:id="89" w:name="_Toc422388967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88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89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0" w:name="_Toc314586258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bookmarkEnd w:id="9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1" w:name="_Toc314586261"/>
      <w:bookmarkStart w:id="92" w:name="_Toc422388968"/>
      <w:r>
        <w:rPr>
          <w:rFonts w:ascii="Times New Roman" w:hAnsi="Times New Roman" w:cs="Times New Roman"/>
          <w:szCs w:val="24"/>
        </w:rPr>
        <w:lastRenderedPageBreak/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91"/>
      <w:r>
        <w:rPr>
          <w:rFonts w:ascii="Times New Roman" w:hAnsi="Times New Roman" w:cs="Times New Roman"/>
          <w:szCs w:val="24"/>
        </w:rPr>
        <w:t xml:space="preserve"> (31)</w:t>
      </w:r>
      <w:bookmarkEnd w:id="9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3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4" w:name="_Toc422388969"/>
      <w:r w:rsidRPr="0018234F">
        <w:rPr>
          <w:rFonts w:ascii="Times New Roman" w:hAnsi="Times New Roman" w:cs="Times New Roman"/>
          <w:szCs w:val="24"/>
        </w:rPr>
        <w:t>К</w:t>
      </w:r>
      <w:r w:rsidR="00D143A6">
        <w:rPr>
          <w:rFonts w:ascii="Times New Roman" w:hAnsi="Times New Roman" w:cs="Times New Roman"/>
          <w:szCs w:val="24"/>
        </w:rPr>
        <w:t>С</w:t>
      </w:r>
      <w:r w:rsidRPr="0018234F">
        <w:rPr>
          <w:rFonts w:ascii="Times New Roman" w:hAnsi="Times New Roman" w:cs="Times New Roman"/>
          <w:szCs w:val="24"/>
        </w:rPr>
        <w:t>Г</w:t>
      </w:r>
      <w:bookmarkEnd w:id="94"/>
    </w:p>
    <w:p w:rsidR="00D143A6" w:rsidRPr="00124047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95" w:name="_Toc422388970"/>
      <w:r w:rsidRPr="00124047">
        <w:rPr>
          <w:rFonts w:ascii="Times New Roman" w:hAnsi="Times New Roman" w:cs="Times New Roman"/>
          <w:color w:val="0033CC"/>
          <w:szCs w:val="24"/>
        </w:rPr>
        <w:t xml:space="preserve">21.1.  </w:t>
      </w:r>
      <w:proofErr w:type="gramStart"/>
      <w:r w:rsidR="00D143A6" w:rsidRPr="00124047">
        <w:rPr>
          <w:rFonts w:ascii="Times New Roman" w:hAnsi="Times New Roman" w:cs="Times New Roman"/>
          <w:color w:val="0033CC"/>
          <w:szCs w:val="24"/>
        </w:rPr>
        <w:t>Федеральные</w:t>
      </w:r>
      <w:proofErr w:type="gramEnd"/>
      <w:r w:rsidR="00D143A6" w:rsidRPr="00124047">
        <w:rPr>
          <w:rFonts w:ascii="Times New Roman" w:hAnsi="Times New Roman" w:cs="Times New Roman"/>
          <w:color w:val="0033CC"/>
          <w:szCs w:val="24"/>
        </w:rPr>
        <w:t xml:space="preserve"> КСГ (круглосуточный стационар по базовой программе ОМС), </w:t>
      </w:r>
      <w:r w:rsidR="00BA531E" w:rsidRPr="00124047">
        <w:rPr>
          <w:rFonts w:ascii="Times New Roman" w:hAnsi="Times New Roman" w:cs="Times New Roman"/>
          <w:color w:val="0033CC"/>
          <w:szCs w:val="24"/>
        </w:rPr>
        <w:t>(</w:t>
      </w:r>
      <w:r w:rsidR="00D143A6" w:rsidRPr="00124047">
        <w:rPr>
          <w:rFonts w:ascii="Times New Roman" w:hAnsi="Times New Roman" w:cs="Times New Roman"/>
          <w:color w:val="0033CC"/>
          <w:szCs w:val="24"/>
        </w:rPr>
        <w:t>82</w:t>
      </w:r>
      <w:r w:rsidR="00BA531E" w:rsidRPr="00124047">
        <w:rPr>
          <w:rFonts w:ascii="Times New Roman" w:hAnsi="Times New Roman" w:cs="Times New Roman"/>
          <w:color w:val="0033CC"/>
          <w:szCs w:val="24"/>
        </w:rPr>
        <w:t>)</w:t>
      </w:r>
      <w:bookmarkEnd w:id="95"/>
    </w:p>
    <w:p w:rsidR="00D143A6" w:rsidRPr="00346FD9" w:rsidRDefault="00D143A6" w:rsidP="00346FD9">
      <w:pPr>
        <w:ind w:firstLine="0"/>
        <w:rPr>
          <w:color w:val="0033CC"/>
          <w:sz w:val="22"/>
          <w:szCs w:val="22"/>
          <w:lang w:val="en-US"/>
        </w:rPr>
      </w:pPr>
      <w:r w:rsidRPr="00346FD9">
        <w:rPr>
          <w:color w:val="0033CC"/>
          <w:sz w:val="22"/>
          <w:szCs w:val="22"/>
        </w:rPr>
        <w:t>Атрибуты</w:t>
      </w:r>
      <w:r w:rsidRPr="00346FD9">
        <w:rPr>
          <w:color w:val="0033CC"/>
          <w:sz w:val="22"/>
          <w:szCs w:val="22"/>
          <w:lang w:val="en-US"/>
        </w:rPr>
        <w:t xml:space="preserve"> </w:t>
      </w:r>
      <w:r w:rsidRPr="00346FD9">
        <w:rPr>
          <w:color w:val="0033CC"/>
          <w:sz w:val="22"/>
          <w:szCs w:val="22"/>
        </w:rPr>
        <w:t>элемента</w:t>
      </w:r>
      <w:r w:rsidRPr="00346FD9">
        <w:rPr>
          <w:color w:val="0033CC"/>
          <w:sz w:val="22"/>
          <w:szCs w:val="22"/>
          <w:lang w:val="en-US"/>
        </w:rPr>
        <w:t xml:space="preserve"> CSG – </w:t>
      </w:r>
      <w:proofErr w:type="spellStart"/>
      <w:r w:rsidRPr="00346FD9">
        <w:rPr>
          <w:color w:val="0033CC"/>
          <w:sz w:val="22"/>
          <w:szCs w:val="22"/>
          <w:lang w:val="en-US"/>
        </w:rPr>
        <w:t>CSG_Fed</w:t>
      </w:r>
      <w:proofErr w:type="spellEnd"/>
      <w:r w:rsidRPr="00346FD9">
        <w:rPr>
          <w:color w:val="0033CC"/>
          <w:sz w:val="22"/>
          <w:szCs w:val="22"/>
          <w:lang w:val="en-US"/>
        </w:rPr>
        <w:t xml:space="preserve"> _Hospital –  </w:t>
      </w:r>
      <w:proofErr w:type="spellStart"/>
      <w:r w:rsidRPr="00346FD9">
        <w:rPr>
          <w:color w:val="0033CC"/>
          <w:sz w:val="22"/>
          <w:szCs w:val="22"/>
          <w:lang w:val="en-US"/>
        </w:rPr>
        <w:t>CSGProfile</w:t>
      </w:r>
      <w:proofErr w:type="spellEnd"/>
      <w:r w:rsidRPr="00346FD9">
        <w:rPr>
          <w:color w:val="0033CC"/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143A6" w:rsidRPr="00D143A6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lang w:val="en-US" w:eastAsia="ar-SA"/>
              </w:rPr>
              <w:t>csg_f</w:t>
            </w:r>
            <w:proofErr w:type="spellEnd"/>
            <w:r w:rsidRPr="00D143A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 xml:space="preserve">Код </w:t>
            </w:r>
            <w:proofErr w:type="spellStart"/>
            <w:r w:rsidRPr="00D143A6">
              <w:rPr>
                <w:color w:val="0033CC"/>
                <w:sz w:val="22"/>
                <w:szCs w:val="22"/>
              </w:rPr>
              <w:t>ксг</w:t>
            </w:r>
            <w:proofErr w:type="spellEnd"/>
            <w:r w:rsidRPr="00D143A6">
              <w:rPr>
                <w:color w:val="0033CC"/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D143A6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D143A6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D143A6" w:rsidRDefault="00D143A6" w:rsidP="00D143A6">
      <w:pPr>
        <w:rPr>
          <w:color w:val="0033CC"/>
          <w:lang w:eastAsia="ar-SA"/>
        </w:rPr>
      </w:pPr>
    </w:p>
    <w:p w:rsidR="00D143A6" w:rsidRPr="00346FD9" w:rsidRDefault="00D143A6" w:rsidP="00C94BF9">
      <w:pPr>
        <w:pStyle w:val="af0"/>
        <w:ind w:left="0" w:firstLine="0"/>
        <w:jc w:val="center"/>
        <w:rPr>
          <w:b/>
          <w:bCs/>
          <w:color w:val="0033CC"/>
          <w:sz w:val="22"/>
          <w:szCs w:val="22"/>
        </w:rPr>
      </w:pPr>
      <w:r w:rsidRPr="00346FD9">
        <w:rPr>
          <w:b/>
          <w:bCs/>
          <w:color w:val="0033CC"/>
          <w:sz w:val="22"/>
          <w:szCs w:val="22"/>
        </w:rPr>
        <w:t>Вид оказываемой медицинской помощи</w:t>
      </w:r>
    </w:p>
    <w:p w:rsidR="00D143A6" w:rsidRPr="00C94BF9" w:rsidRDefault="00D143A6" w:rsidP="00C94BF9">
      <w:pPr>
        <w:ind w:firstLine="0"/>
        <w:rPr>
          <w:color w:val="0033CC"/>
          <w:sz w:val="22"/>
          <w:szCs w:val="22"/>
          <w:lang w:val="en-US"/>
        </w:rPr>
      </w:pPr>
      <w:r w:rsidRPr="00C94BF9">
        <w:rPr>
          <w:color w:val="0033CC"/>
          <w:sz w:val="22"/>
          <w:szCs w:val="22"/>
        </w:rPr>
        <w:t>Атрибуты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</w:rPr>
        <w:t>элемента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="00346FD9"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  <w:lang w:val="en-US"/>
        </w:rPr>
        <w:t xml:space="preserve">CSG – CSG_ Fed _Hospital – </w:t>
      </w:r>
      <w:proofErr w:type="spellStart"/>
      <w:r w:rsidRPr="00C94BF9">
        <w:rPr>
          <w:color w:val="0033CC"/>
          <w:sz w:val="22"/>
          <w:szCs w:val="22"/>
          <w:lang w:val="en-US"/>
        </w:rPr>
        <w:t>CSGProfile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Pr="00C94BF9">
        <w:rPr>
          <w:color w:val="0033CC"/>
          <w:sz w:val="22"/>
          <w:szCs w:val="22"/>
          <w:lang w:val="en-US"/>
        </w:rPr>
        <w:t>aiding_types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143A6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D143A6" w:rsidRPr="00D143A6" w:rsidRDefault="00D143A6" w:rsidP="00D143A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</w:p>
    <w:p w:rsidR="00D143A6" w:rsidRPr="00346FD9" w:rsidRDefault="00D143A6" w:rsidP="00124047">
      <w:pPr>
        <w:pStyle w:val="af0"/>
        <w:ind w:left="0" w:firstLine="0"/>
        <w:jc w:val="center"/>
        <w:rPr>
          <w:b/>
          <w:bCs/>
          <w:color w:val="0033CC"/>
          <w:sz w:val="22"/>
          <w:szCs w:val="22"/>
        </w:rPr>
      </w:pPr>
      <w:r w:rsidRPr="00346FD9">
        <w:rPr>
          <w:b/>
          <w:bCs/>
          <w:color w:val="0033CC"/>
          <w:sz w:val="22"/>
          <w:szCs w:val="22"/>
        </w:rPr>
        <w:t>Диагнозы  К</w:t>
      </w:r>
      <w:r w:rsidR="005264CC" w:rsidRPr="00346FD9">
        <w:rPr>
          <w:b/>
          <w:bCs/>
          <w:color w:val="0033CC"/>
          <w:sz w:val="22"/>
          <w:szCs w:val="22"/>
        </w:rPr>
        <w:t>С</w:t>
      </w:r>
      <w:r w:rsidRPr="00346FD9">
        <w:rPr>
          <w:b/>
          <w:bCs/>
          <w:color w:val="0033CC"/>
          <w:sz w:val="22"/>
          <w:szCs w:val="22"/>
        </w:rPr>
        <w:t>Г</w:t>
      </w:r>
    </w:p>
    <w:p w:rsidR="00D143A6" w:rsidRPr="00C94BF9" w:rsidRDefault="00D143A6" w:rsidP="00C94BF9">
      <w:pPr>
        <w:ind w:firstLine="0"/>
        <w:rPr>
          <w:color w:val="0033CC"/>
          <w:sz w:val="22"/>
          <w:szCs w:val="22"/>
        </w:rPr>
      </w:pPr>
      <w:r w:rsidRPr="00C94BF9">
        <w:rPr>
          <w:color w:val="0033CC"/>
          <w:sz w:val="22"/>
          <w:szCs w:val="22"/>
        </w:rPr>
        <w:t xml:space="preserve">Атрибуты элемента </w:t>
      </w:r>
      <w:r w:rsidR="00346FD9" w:rsidRPr="00C94BF9">
        <w:rPr>
          <w:color w:val="0033CC"/>
          <w:sz w:val="22"/>
          <w:szCs w:val="22"/>
        </w:rPr>
        <w:t xml:space="preserve"> </w:t>
      </w:r>
      <w:r w:rsidRPr="00C94BF9">
        <w:rPr>
          <w:color w:val="0033CC"/>
          <w:sz w:val="22"/>
          <w:szCs w:val="22"/>
        </w:rPr>
        <w:t xml:space="preserve">CSG – CSG_ </w:t>
      </w:r>
      <w:proofErr w:type="spellStart"/>
      <w:r w:rsidRPr="00C94BF9">
        <w:rPr>
          <w:color w:val="0033CC"/>
          <w:sz w:val="22"/>
          <w:szCs w:val="22"/>
        </w:rPr>
        <w:t>Fed</w:t>
      </w:r>
      <w:proofErr w:type="spellEnd"/>
      <w:r w:rsidRPr="00C94BF9">
        <w:rPr>
          <w:color w:val="0033CC"/>
          <w:sz w:val="22"/>
          <w:szCs w:val="22"/>
        </w:rPr>
        <w:t xml:space="preserve"> _</w:t>
      </w:r>
      <w:proofErr w:type="spellStart"/>
      <w:r w:rsidRPr="00C94BF9">
        <w:rPr>
          <w:color w:val="0033CC"/>
          <w:sz w:val="22"/>
          <w:szCs w:val="22"/>
        </w:rPr>
        <w:t>Hospital</w:t>
      </w:r>
      <w:proofErr w:type="spellEnd"/>
      <w:r w:rsidRPr="00C94BF9">
        <w:rPr>
          <w:color w:val="0033CC"/>
          <w:sz w:val="22"/>
          <w:szCs w:val="22"/>
        </w:rPr>
        <w:t xml:space="preserve"> – </w:t>
      </w:r>
      <w:proofErr w:type="spellStart"/>
      <w:r w:rsidRPr="00C94BF9">
        <w:rPr>
          <w:color w:val="0033CC"/>
          <w:sz w:val="22"/>
          <w:szCs w:val="22"/>
        </w:rPr>
        <w:t>CSGProfile</w:t>
      </w:r>
      <w:proofErr w:type="spellEnd"/>
      <w:r w:rsidRPr="00C94BF9">
        <w:rPr>
          <w:color w:val="0033CC"/>
          <w:sz w:val="22"/>
          <w:szCs w:val="22"/>
        </w:rPr>
        <w:t xml:space="preserve"> – CSG - </w:t>
      </w:r>
      <w:proofErr w:type="spellStart"/>
      <w:r w:rsidRPr="00C94BF9">
        <w:rPr>
          <w:color w:val="0033CC"/>
          <w:sz w:val="22"/>
          <w:szCs w:val="22"/>
        </w:rPr>
        <w:t>MKBs</w:t>
      </w:r>
      <w:proofErr w:type="spellEnd"/>
      <w:r w:rsidRPr="00C94BF9">
        <w:rPr>
          <w:color w:val="0033CC"/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143A6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E30618" w:rsidRDefault="00D143A6" w:rsidP="00D143A6">
      <w:pPr>
        <w:rPr>
          <w:lang w:eastAsia="ar-SA"/>
        </w:rPr>
      </w:pPr>
    </w:p>
    <w:p w:rsidR="00D143A6" w:rsidRDefault="00D143A6" w:rsidP="00D143A6">
      <w:pPr>
        <w:rPr>
          <w:lang w:eastAsia="ar-SA"/>
        </w:rPr>
      </w:pPr>
    </w:p>
    <w:p w:rsidR="00D143A6" w:rsidRPr="00124047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96" w:name="_Toc422388971"/>
      <w:r w:rsidRPr="00124047">
        <w:rPr>
          <w:rFonts w:ascii="Times New Roman" w:hAnsi="Times New Roman" w:cs="Times New Roman"/>
          <w:color w:val="0033CC"/>
          <w:szCs w:val="24"/>
        </w:rPr>
        <w:t xml:space="preserve">21.2.  </w:t>
      </w:r>
      <w:proofErr w:type="gramStart"/>
      <w:r w:rsidR="00D143A6" w:rsidRPr="00124047">
        <w:rPr>
          <w:rFonts w:ascii="Times New Roman" w:hAnsi="Times New Roman" w:cs="Times New Roman"/>
          <w:color w:val="0033CC"/>
          <w:szCs w:val="24"/>
        </w:rPr>
        <w:t>Федеральные</w:t>
      </w:r>
      <w:proofErr w:type="gramEnd"/>
      <w:r w:rsidR="00D143A6" w:rsidRPr="00124047">
        <w:rPr>
          <w:rFonts w:ascii="Times New Roman" w:hAnsi="Times New Roman" w:cs="Times New Roman"/>
          <w:color w:val="0033CC"/>
          <w:szCs w:val="24"/>
        </w:rPr>
        <w:t xml:space="preserve"> КСГ (круглосуточный стационар по </w:t>
      </w:r>
      <w:proofErr w:type="spellStart"/>
      <w:r w:rsidR="00BA531E" w:rsidRPr="00124047">
        <w:rPr>
          <w:rFonts w:ascii="Times New Roman" w:hAnsi="Times New Roman" w:cs="Times New Roman"/>
          <w:color w:val="0033CC"/>
          <w:szCs w:val="24"/>
        </w:rPr>
        <w:t>сверх</w:t>
      </w:r>
      <w:r w:rsidR="00D143A6" w:rsidRPr="00124047">
        <w:rPr>
          <w:rFonts w:ascii="Times New Roman" w:hAnsi="Times New Roman" w:cs="Times New Roman"/>
          <w:color w:val="0033CC"/>
          <w:szCs w:val="24"/>
        </w:rPr>
        <w:t>базовой</w:t>
      </w:r>
      <w:proofErr w:type="spellEnd"/>
      <w:r w:rsidR="00D143A6" w:rsidRPr="00124047">
        <w:rPr>
          <w:rFonts w:ascii="Times New Roman" w:hAnsi="Times New Roman" w:cs="Times New Roman"/>
          <w:color w:val="0033CC"/>
          <w:szCs w:val="24"/>
        </w:rPr>
        <w:t xml:space="preserve"> программе ОМС), </w:t>
      </w:r>
      <w:r w:rsidR="00BA531E" w:rsidRPr="00124047">
        <w:rPr>
          <w:rFonts w:ascii="Times New Roman" w:hAnsi="Times New Roman" w:cs="Times New Roman"/>
          <w:color w:val="0033CC"/>
          <w:szCs w:val="24"/>
        </w:rPr>
        <w:t>(</w:t>
      </w:r>
      <w:r w:rsidR="00D143A6" w:rsidRPr="00124047">
        <w:rPr>
          <w:rFonts w:ascii="Times New Roman" w:hAnsi="Times New Roman" w:cs="Times New Roman"/>
          <w:color w:val="0033CC"/>
          <w:szCs w:val="24"/>
        </w:rPr>
        <w:t>8</w:t>
      </w:r>
      <w:r w:rsidR="007743E8" w:rsidRPr="00124047">
        <w:rPr>
          <w:rFonts w:ascii="Times New Roman" w:hAnsi="Times New Roman" w:cs="Times New Roman"/>
          <w:color w:val="0033CC"/>
          <w:szCs w:val="24"/>
        </w:rPr>
        <w:t>3</w:t>
      </w:r>
      <w:r w:rsidR="00BA531E" w:rsidRPr="00124047">
        <w:rPr>
          <w:rFonts w:ascii="Times New Roman" w:hAnsi="Times New Roman" w:cs="Times New Roman"/>
          <w:color w:val="0033CC"/>
          <w:szCs w:val="24"/>
        </w:rPr>
        <w:t>)</w:t>
      </w:r>
      <w:bookmarkEnd w:id="96"/>
    </w:p>
    <w:p w:rsidR="00D143A6" w:rsidRPr="00C94BF9" w:rsidRDefault="00D143A6" w:rsidP="00C94BF9">
      <w:pPr>
        <w:ind w:firstLine="0"/>
        <w:rPr>
          <w:color w:val="0033CC"/>
          <w:sz w:val="22"/>
          <w:szCs w:val="22"/>
          <w:lang w:val="en-US"/>
        </w:rPr>
      </w:pPr>
      <w:r w:rsidRPr="00C94BF9">
        <w:rPr>
          <w:color w:val="0033CC"/>
          <w:sz w:val="22"/>
          <w:szCs w:val="22"/>
        </w:rPr>
        <w:t>Атрибуты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</w:rPr>
        <w:t>элемента</w:t>
      </w:r>
      <w:r w:rsidRPr="00C94BF9">
        <w:rPr>
          <w:color w:val="0033CC"/>
          <w:sz w:val="22"/>
          <w:szCs w:val="22"/>
          <w:lang w:val="en-US"/>
        </w:rPr>
        <w:t xml:space="preserve"> CSG – </w:t>
      </w:r>
      <w:proofErr w:type="spellStart"/>
      <w:r w:rsidRPr="00C94BF9">
        <w:rPr>
          <w:color w:val="0033CC"/>
          <w:sz w:val="22"/>
          <w:szCs w:val="22"/>
          <w:lang w:val="en-US"/>
        </w:rPr>
        <w:t>CSG_Fed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_Hospital</w:t>
      </w:r>
      <w:r w:rsidR="00BA531E" w:rsidRPr="00C94BF9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="00BA531E" w:rsidRPr="00C94BF9">
        <w:rPr>
          <w:color w:val="0033CC"/>
          <w:sz w:val="22"/>
          <w:szCs w:val="22"/>
          <w:lang w:val="en-US"/>
        </w:rPr>
        <w:t>overbase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 </w:t>
      </w:r>
      <w:proofErr w:type="spellStart"/>
      <w:r w:rsidRPr="00C94BF9">
        <w:rPr>
          <w:color w:val="0033CC"/>
          <w:sz w:val="22"/>
          <w:szCs w:val="22"/>
          <w:lang w:val="en-US"/>
        </w:rPr>
        <w:t>CSGProfile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143A6" w:rsidRPr="00D143A6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lang w:val="en-US" w:eastAsia="ar-SA"/>
              </w:rPr>
              <w:t>csg_f</w:t>
            </w:r>
            <w:proofErr w:type="spellEnd"/>
            <w:r w:rsidRPr="00D143A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 xml:space="preserve">Код </w:t>
            </w:r>
            <w:proofErr w:type="spellStart"/>
            <w:r w:rsidRPr="00D143A6">
              <w:rPr>
                <w:color w:val="0033CC"/>
                <w:sz w:val="22"/>
                <w:szCs w:val="22"/>
              </w:rPr>
              <w:t>ксг</w:t>
            </w:r>
            <w:proofErr w:type="spellEnd"/>
            <w:r w:rsidRPr="00D143A6">
              <w:rPr>
                <w:color w:val="0033CC"/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D143A6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D143A6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D143A6" w:rsidRDefault="00D143A6" w:rsidP="00D143A6">
      <w:pPr>
        <w:rPr>
          <w:color w:val="0033CC"/>
          <w:lang w:eastAsia="ar-SA"/>
        </w:rPr>
      </w:pPr>
    </w:p>
    <w:p w:rsidR="00D143A6" w:rsidRPr="00C94BF9" w:rsidRDefault="00D143A6" w:rsidP="00C94BF9">
      <w:pPr>
        <w:pStyle w:val="af0"/>
        <w:ind w:left="0" w:firstLine="0"/>
        <w:jc w:val="center"/>
        <w:rPr>
          <w:b/>
          <w:bCs/>
          <w:color w:val="0033CC"/>
          <w:sz w:val="22"/>
          <w:szCs w:val="22"/>
        </w:rPr>
      </w:pPr>
      <w:r w:rsidRPr="00C94BF9">
        <w:rPr>
          <w:b/>
          <w:bCs/>
          <w:color w:val="0033CC"/>
          <w:sz w:val="22"/>
          <w:szCs w:val="22"/>
        </w:rPr>
        <w:t>Вид оказываемой медицинской помощи</w:t>
      </w:r>
    </w:p>
    <w:p w:rsidR="00D143A6" w:rsidRPr="00C94BF9" w:rsidRDefault="00D143A6" w:rsidP="00C94BF9">
      <w:pPr>
        <w:ind w:firstLine="0"/>
        <w:rPr>
          <w:color w:val="0033CC"/>
          <w:sz w:val="22"/>
          <w:szCs w:val="22"/>
          <w:lang w:val="en-US"/>
        </w:rPr>
      </w:pPr>
      <w:r w:rsidRPr="00C94BF9">
        <w:rPr>
          <w:color w:val="0033CC"/>
          <w:sz w:val="22"/>
          <w:szCs w:val="22"/>
        </w:rPr>
        <w:t>Атрибуты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</w:rPr>
        <w:t>элемента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="00C94BF9"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  <w:lang w:val="en-US"/>
        </w:rPr>
        <w:t>CSG – CSG_ Fed _Hospital</w:t>
      </w:r>
      <w:r w:rsidR="00BA531E" w:rsidRPr="00C94BF9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="00BA531E" w:rsidRPr="00C94BF9">
        <w:rPr>
          <w:color w:val="0033CC"/>
          <w:sz w:val="22"/>
          <w:szCs w:val="22"/>
          <w:lang w:val="en-US"/>
        </w:rPr>
        <w:t>overbase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C94BF9">
        <w:rPr>
          <w:color w:val="0033CC"/>
          <w:sz w:val="22"/>
          <w:szCs w:val="22"/>
          <w:lang w:val="en-US"/>
        </w:rPr>
        <w:t>CSGProfile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Pr="00C94BF9">
        <w:rPr>
          <w:color w:val="0033CC"/>
          <w:sz w:val="22"/>
          <w:szCs w:val="22"/>
          <w:lang w:val="en-US"/>
        </w:rPr>
        <w:t>aiding_types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143A6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D143A6" w:rsidRPr="00D143A6" w:rsidRDefault="00D143A6" w:rsidP="00D143A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</w:p>
    <w:p w:rsidR="00D143A6" w:rsidRPr="00C94BF9" w:rsidRDefault="00D143A6" w:rsidP="00C94BF9">
      <w:pPr>
        <w:pStyle w:val="af0"/>
        <w:ind w:left="0" w:firstLine="0"/>
        <w:jc w:val="center"/>
        <w:rPr>
          <w:b/>
          <w:bCs/>
          <w:color w:val="0033CC"/>
          <w:sz w:val="22"/>
          <w:szCs w:val="22"/>
        </w:rPr>
      </w:pPr>
      <w:r w:rsidRPr="00C94BF9">
        <w:rPr>
          <w:b/>
          <w:bCs/>
          <w:color w:val="0033CC"/>
          <w:sz w:val="22"/>
          <w:szCs w:val="22"/>
        </w:rPr>
        <w:t>Диагнозы  К</w:t>
      </w:r>
      <w:r w:rsidR="0050241F">
        <w:rPr>
          <w:b/>
          <w:bCs/>
          <w:color w:val="0033CC"/>
          <w:sz w:val="22"/>
          <w:szCs w:val="22"/>
        </w:rPr>
        <w:t>С</w:t>
      </w:r>
      <w:r w:rsidRPr="00C94BF9">
        <w:rPr>
          <w:b/>
          <w:bCs/>
          <w:color w:val="0033CC"/>
          <w:sz w:val="22"/>
          <w:szCs w:val="22"/>
        </w:rPr>
        <w:t>Г</w:t>
      </w:r>
    </w:p>
    <w:p w:rsidR="00D143A6" w:rsidRPr="00C94BF9" w:rsidRDefault="00D143A6" w:rsidP="00C94BF9">
      <w:pPr>
        <w:ind w:firstLine="0"/>
        <w:rPr>
          <w:color w:val="0033CC"/>
          <w:sz w:val="22"/>
          <w:szCs w:val="22"/>
        </w:rPr>
      </w:pPr>
      <w:r w:rsidRPr="00C94BF9">
        <w:rPr>
          <w:color w:val="0033CC"/>
          <w:sz w:val="22"/>
          <w:szCs w:val="22"/>
        </w:rPr>
        <w:t xml:space="preserve">Атрибуты элемента </w:t>
      </w:r>
      <w:r w:rsidR="00C94BF9" w:rsidRPr="00C94BF9">
        <w:rPr>
          <w:color w:val="0033CC"/>
          <w:sz w:val="22"/>
          <w:szCs w:val="22"/>
        </w:rPr>
        <w:t xml:space="preserve"> </w:t>
      </w:r>
      <w:r w:rsidRPr="00C94BF9">
        <w:rPr>
          <w:color w:val="0033CC"/>
          <w:sz w:val="22"/>
          <w:szCs w:val="22"/>
        </w:rPr>
        <w:t xml:space="preserve">CSG – CSG_ </w:t>
      </w:r>
      <w:proofErr w:type="spellStart"/>
      <w:r w:rsidRPr="00C94BF9">
        <w:rPr>
          <w:color w:val="0033CC"/>
          <w:sz w:val="22"/>
          <w:szCs w:val="22"/>
        </w:rPr>
        <w:t>Fed</w:t>
      </w:r>
      <w:proofErr w:type="spellEnd"/>
      <w:r w:rsidRPr="00C94BF9">
        <w:rPr>
          <w:color w:val="0033CC"/>
          <w:sz w:val="22"/>
          <w:szCs w:val="22"/>
        </w:rPr>
        <w:t xml:space="preserve"> _</w:t>
      </w:r>
      <w:proofErr w:type="spellStart"/>
      <w:r w:rsidRPr="00C94BF9">
        <w:rPr>
          <w:color w:val="0033CC"/>
          <w:sz w:val="22"/>
          <w:szCs w:val="22"/>
        </w:rPr>
        <w:t>Hospital</w:t>
      </w:r>
      <w:proofErr w:type="spellEnd"/>
      <w:r w:rsidRPr="00C94BF9">
        <w:rPr>
          <w:color w:val="0033CC"/>
          <w:sz w:val="22"/>
          <w:szCs w:val="22"/>
        </w:rPr>
        <w:t xml:space="preserve"> – </w:t>
      </w:r>
      <w:proofErr w:type="spellStart"/>
      <w:r w:rsidRPr="00C94BF9">
        <w:rPr>
          <w:color w:val="0033CC"/>
          <w:sz w:val="22"/>
          <w:szCs w:val="22"/>
        </w:rPr>
        <w:t>CSGProfile</w:t>
      </w:r>
      <w:proofErr w:type="spellEnd"/>
      <w:r w:rsidRPr="00C94BF9">
        <w:rPr>
          <w:color w:val="0033CC"/>
          <w:sz w:val="22"/>
          <w:szCs w:val="22"/>
        </w:rPr>
        <w:t xml:space="preserve"> – CSG - </w:t>
      </w:r>
      <w:proofErr w:type="spellStart"/>
      <w:r w:rsidRPr="00C94BF9">
        <w:rPr>
          <w:color w:val="0033CC"/>
          <w:sz w:val="22"/>
          <w:szCs w:val="22"/>
        </w:rPr>
        <w:t>MKBs</w:t>
      </w:r>
      <w:proofErr w:type="spellEnd"/>
      <w:r w:rsidRPr="00C94BF9">
        <w:rPr>
          <w:color w:val="0033CC"/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143A6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D143A6" w:rsidRDefault="00D143A6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Default="00BA531E" w:rsidP="00BA531E">
      <w:pPr>
        <w:rPr>
          <w:b/>
          <w:bCs/>
          <w:color w:val="0033CC"/>
          <w:lang w:eastAsia="ar-SA"/>
        </w:rPr>
      </w:pPr>
    </w:p>
    <w:p w:rsidR="00BA531E" w:rsidRPr="00124047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97" w:name="_Toc422388972"/>
      <w:r w:rsidRPr="00124047">
        <w:rPr>
          <w:rFonts w:ascii="Times New Roman" w:hAnsi="Times New Roman" w:cs="Times New Roman"/>
          <w:color w:val="0033CC"/>
          <w:szCs w:val="24"/>
        </w:rPr>
        <w:t xml:space="preserve">21.3.  </w:t>
      </w:r>
      <w:proofErr w:type="gramStart"/>
      <w:r w:rsidR="00BA531E" w:rsidRPr="00124047">
        <w:rPr>
          <w:rFonts w:ascii="Times New Roman" w:hAnsi="Times New Roman" w:cs="Times New Roman"/>
          <w:color w:val="0033CC"/>
          <w:szCs w:val="24"/>
        </w:rPr>
        <w:t>Федеральные</w:t>
      </w:r>
      <w:proofErr w:type="gramEnd"/>
      <w:r w:rsidR="00BA531E" w:rsidRPr="00124047">
        <w:rPr>
          <w:rFonts w:ascii="Times New Roman" w:hAnsi="Times New Roman" w:cs="Times New Roman"/>
          <w:color w:val="0033CC"/>
          <w:szCs w:val="24"/>
        </w:rPr>
        <w:t xml:space="preserve"> КСГ (дневной стационар по базовой программе ОМС), (84)</w:t>
      </w:r>
      <w:bookmarkEnd w:id="97"/>
    </w:p>
    <w:p w:rsidR="00BA531E" w:rsidRPr="00C94BF9" w:rsidRDefault="00BA531E" w:rsidP="00C94BF9">
      <w:pPr>
        <w:ind w:firstLine="0"/>
        <w:rPr>
          <w:color w:val="0033CC"/>
          <w:sz w:val="22"/>
          <w:szCs w:val="22"/>
          <w:lang w:val="en-US"/>
        </w:rPr>
      </w:pPr>
      <w:r w:rsidRPr="00C94BF9">
        <w:rPr>
          <w:color w:val="0033CC"/>
          <w:sz w:val="22"/>
          <w:szCs w:val="22"/>
        </w:rPr>
        <w:t>Атрибуты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</w:rPr>
        <w:t>элемента</w:t>
      </w:r>
      <w:r w:rsidRPr="00C94BF9">
        <w:rPr>
          <w:color w:val="0033CC"/>
          <w:sz w:val="22"/>
          <w:szCs w:val="22"/>
          <w:lang w:val="en-US"/>
        </w:rPr>
        <w:t xml:space="preserve"> CSG – </w:t>
      </w:r>
      <w:proofErr w:type="spellStart"/>
      <w:r w:rsidRPr="00C94BF9">
        <w:rPr>
          <w:color w:val="0033CC"/>
          <w:sz w:val="22"/>
          <w:szCs w:val="22"/>
          <w:lang w:val="en-US"/>
        </w:rPr>
        <w:t>CSG_Fed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Pr="00C94BF9">
        <w:rPr>
          <w:color w:val="0033CC"/>
          <w:sz w:val="22"/>
          <w:szCs w:val="22"/>
          <w:lang w:val="en-US"/>
        </w:rPr>
        <w:t>Hospital</w:t>
      </w:r>
      <w:r w:rsidR="00C94BF9" w:rsidRPr="00C94BF9">
        <w:rPr>
          <w:color w:val="0033CC"/>
          <w:sz w:val="22"/>
          <w:szCs w:val="22"/>
          <w:lang w:val="en-US"/>
        </w:rPr>
        <w:t>_d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 </w:t>
      </w:r>
      <w:proofErr w:type="spellStart"/>
      <w:r w:rsidRPr="00C94BF9">
        <w:rPr>
          <w:color w:val="0033CC"/>
          <w:sz w:val="22"/>
          <w:szCs w:val="22"/>
          <w:lang w:val="en-US"/>
        </w:rPr>
        <w:t>CSGProfile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A531E" w:rsidRPr="00D143A6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lang w:val="en-US" w:eastAsia="ar-SA"/>
              </w:rPr>
              <w:t>csg_f</w:t>
            </w:r>
            <w:proofErr w:type="spellEnd"/>
            <w:r w:rsidRPr="00D143A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 xml:space="preserve">Код </w:t>
            </w:r>
            <w:proofErr w:type="spellStart"/>
            <w:r w:rsidRPr="00D143A6">
              <w:rPr>
                <w:color w:val="0033CC"/>
                <w:sz w:val="22"/>
                <w:szCs w:val="22"/>
              </w:rPr>
              <w:t>ксг</w:t>
            </w:r>
            <w:proofErr w:type="spellEnd"/>
            <w:r w:rsidRPr="00D143A6">
              <w:rPr>
                <w:color w:val="0033CC"/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D143A6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D143A6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D143A6" w:rsidRDefault="00BA531E" w:rsidP="00BA531E">
      <w:pPr>
        <w:rPr>
          <w:color w:val="0033CC"/>
          <w:lang w:eastAsia="ar-SA"/>
        </w:rPr>
      </w:pPr>
    </w:p>
    <w:p w:rsidR="00BA531E" w:rsidRPr="00C94BF9" w:rsidRDefault="00BA531E" w:rsidP="00C94BF9">
      <w:pPr>
        <w:pStyle w:val="af0"/>
        <w:ind w:left="0" w:firstLine="0"/>
        <w:jc w:val="center"/>
        <w:rPr>
          <w:b/>
          <w:bCs/>
          <w:color w:val="0033CC"/>
          <w:sz w:val="22"/>
          <w:szCs w:val="22"/>
        </w:rPr>
      </w:pPr>
      <w:r w:rsidRPr="00C94BF9">
        <w:rPr>
          <w:b/>
          <w:bCs/>
          <w:color w:val="0033CC"/>
          <w:sz w:val="22"/>
          <w:szCs w:val="22"/>
        </w:rPr>
        <w:t>Вид оказываемой медицинской помощи</w:t>
      </w:r>
    </w:p>
    <w:p w:rsidR="00BA531E" w:rsidRPr="00C94BF9" w:rsidRDefault="00BA531E" w:rsidP="00C94BF9">
      <w:pPr>
        <w:ind w:firstLine="0"/>
        <w:rPr>
          <w:color w:val="0033CC"/>
          <w:sz w:val="22"/>
          <w:szCs w:val="22"/>
          <w:lang w:val="en-US"/>
        </w:rPr>
      </w:pPr>
      <w:r w:rsidRPr="00C94BF9">
        <w:rPr>
          <w:color w:val="0033CC"/>
          <w:sz w:val="22"/>
          <w:szCs w:val="22"/>
        </w:rPr>
        <w:t>Атрибуты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</w:rPr>
        <w:t>элемента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="00C94BF9"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  <w:lang w:val="en-US"/>
        </w:rPr>
        <w:t>CSG – CSG_ Fed _</w:t>
      </w:r>
      <w:proofErr w:type="spellStart"/>
      <w:r w:rsidRPr="00C94BF9">
        <w:rPr>
          <w:color w:val="0033CC"/>
          <w:sz w:val="22"/>
          <w:szCs w:val="22"/>
          <w:lang w:val="en-US"/>
        </w:rPr>
        <w:t>Hospital_d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C94BF9">
        <w:rPr>
          <w:color w:val="0033CC"/>
          <w:sz w:val="22"/>
          <w:szCs w:val="22"/>
          <w:lang w:val="en-US"/>
        </w:rPr>
        <w:t>CSGProfile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Pr="00C94BF9">
        <w:rPr>
          <w:color w:val="0033CC"/>
          <w:sz w:val="22"/>
          <w:szCs w:val="22"/>
          <w:lang w:val="en-US"/>
        </w:rPr>
        <w:t>aiding_types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A531E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BA531E" w:rsidRPr="00D143A6" w:rsidRDefault="00BA531E" w:rsidP="00BA531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</w:p>
    <w:p w:rsidR="00BA531E" w:rsidRPr="00C94BF9" w:rsidRDefault="00BA531E" w:rsidP="00C94BF9">
      <w:pPr>
        <w:pStyle w:val="af0"/>
        <w:ind w:left="0" w:firstLine="0"/>
        <w:jc w:val="center"/>
        <w:rPr>
          <w:b/>
          <w:bCs/>
          <w:color w:val="0033CC"/>
          <w:sz w:val="22"/>
          <w:szCs w:val="22"/>
        </w:rPr>
      </w:pPr>
      <w:r w:rsidRPr="00C94BF9">
        <w:rPr>
          <w:b/>
          <w:bCs/>
          <w:color w:val="0033CC"/>
          <w:sz w:val="22"/>
          <w:szCs w:val="22"/>
        </w:rPr>
        <w:t>Диагнозы  К</w:t>
      </w:r>
      <w:r w:rsidR="0050241F">
        <w:rPr>
          <w:b/>
          <w:bCs/>
          <w:color w:val="0033CC"/>
          <w:sz w:val="22"/>
          <w:szCs w:val="22"/>
        </w:rPr>
        <w:t>С</w:t>
      </w:r>
      <w:r w:rsidRPr="00C94BF9">
        <w:rPr>
          <w:b/>
          <w:bCs/>
          <w:color w:val="0033CC"/>
          <w:sz w:val="22"/>
          <w:szCs w:val="22"/>
        </w:rPr>
        <w:t>Г</w:t>
      </w:r>
    </w:p>
    <w:p w:rsidR="00BA531E" w:rsidRPr="00C94BF9" w:rsidRDefault="00BA531E" w:rsidP="00C94BF9">
      <w:pPr>
        <w:ind w:firstLine="0"/>
        <w:rPr>
          <w:color w:val="0033CC"/>
          <w:sz w:val="22"/>
          <w:szCs w:val="22"/>
        </w:rPr>
      </w:pPr>
      <w:r w:rsidRPr="00C94BF9">
        <w:rPr>
          <w:color w:val="0033CC"/>
          <w:sz w:val="22"/>
          <w:szCs w:val="22"/>
        </w:rPr>
        <w:lastRenderedPageBreak/>
        <w:t xml:space="preserve">Атрибуты элемента </w:t>
      </w:r>
      <w:r w:rsidR="00C94BF9" w:rsidRPr="00C94BF9">
        <w:rPr>
          <w:color w:val="0033CC"/>
          <w:sz w:val="22"/>
          <w:szCs w:val="22"/>
        </w:rPr>
        <w:t xml:space="preserve"> </w:t>
      </w:r>
      <w:r w:rsidRPr="00C94BF9">
        <w:rPr>
          <w:color w:val="0033CC"/>
          <w:sz w:val="22"/>
          <w:szCs w:val="22"/>
        </w:rPr>
        <w:t xml:space="preserve">CSG – CSG_ </w:t>
      </w:r>
      <w:proofErr w:type="spellStart"/>
      <w:r w:rsidRPr="00C94BF9">
        <w:rPr>
          <w:color w:val="0033CC"/>
          <w:sz w:val="22"/>
          <w:szCs w:val="22"/>
        </w:rPr>
        <w:t>Fed</w:t>
      </w:r>
      <w:proofErr w:type="spellEnd"/>
      <w:r w:rsidRPr="00C94BF9">
        <w:rPr>
          <w:color w:val="0033CC"/>
          <w:sz w:val="22"/>
          <w:szCs w:val="22"/>
        </w:rPr>
        <w:t xml:space="preserve"> _</w:t>
      </w:r>
      <w:proofErr w:type="spellStart"/>
      <w:r w:rsidRPr="00C94BF9">
        <w:rPr>
          <w:color w:val="0033CC"/>
          <w:sz w:val="22"/>
          <w:szCs w:val="22"/>
        </w:rPr>
        <w:t>Hospital_d</w:t>
      </w:r>
      <w:proofErr w:type="spellEnd"/>
      <w:r w:rsidRPr="00C94BF9">
        <w:rPr>
          <w:color w:val="0033CC"/>
          <w:sz w:val="22"/>
          <w:szCs w:val="22"/>
        </w:rPr>
        <w:t xml:space="preserve"> – </w:t>
      </w:r>
      <w:proofErr w:type="spellStart"/>
      <w:r w:rsidRPr="00C94BF9">
        <w:rPr>
          <w:color w:val="0033CC"/>
          <w:sz w:val="22"/>
          <w:szCs w:val="22"/>
        </w:rPr>
        <w:t>CSGProfile</w:t>
      </w:r>
      <w:proofErr w:type="spellEnd"/>
      <w:r w:rsidRPr="00C94BF9">
        <w:rPr>
          <w:color w:val="0033CC"/>
          <w:sz w:val="22"/>
          <w:szCs w:val="22"/>
        </w:rPr>
        <w:t xml:space="preserve"> – CSG - </w:t>
      </w:r>
      <w:proofErr w:type="spellStart"/>
      <w:r w:rsidRPr="00C94BF9">
        <w:rPr>
          <w:color w:val="0033CC"/>
          <w:sz w:val="22"/>
          <w:szCs w:val="22"/>
        </w:rPr>
        <w:t>MKBs</w:t>
      </w:r>
      <w:proofErr w:type="spellEnd"/>
      <w:r w:rsidRPr="00C94BF9">
        <w:rPr>
          <w:color w:val="0033CC"/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A531E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Pr="00E30618" w:rsidRDefault="00BA531E" w:rsidP="00BA531E">
      <w:pPr>
        <w:rPr>
          <w:lang w:eastAsia="ar-SA"/>
        </w:rPr>
      </w:pPr>
    </w:p>
    <w:p w:rsidR="00BA531E" w:rsidRDefault="00BA531E" w:rsidP="00BA531E">
      <w:pPr>
        <w:rPr>
          <w:lang w:eastAsia="ar-SA"/>
        </w:rPr>
      </w:pPr>
    </w:p>
    <w:p w:rsidR="00BA531E" w:rsidRPr="00124047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98" w:name="_Toc422388973"/>
      <w:r w:rsidRPr="00124047">
        <w:rPr>
          <w:rFonts w:ascii="Times New Roman" w:hAnsi="Times New Roman" w:cs="Times New Roman"/>
          <w:color w:val="0033CC"/>
          <w:szCs w:val="24"/>
        </w:rPr>
        <w:t xml:space="preserve">21.4.  </w:t>
      </w:r>
      <w:proofErr w:type="gramStart"/>
      <w:r w:rsidR="00BA531E" w:rsidRPr="00124047">
        <w:rPr>
          <w:rFonts w:ascii="Times New Roman" w:hAnsi="Times New Roman" w:cs="Times New Roman"/>
          <w:color w:val="0033CC"/>
          <w:szCs w:val="24"/>
        </w:rPr>
        <w:t>Федеральные</w:t>
      </w:r>
      <w:proofErr w:type="gramEnd"/>
      <w:r w:rsidR="00BA531E" w:rsidRPr="00124047">
        <w:rPr>
          <w:rFonts w:ascii="Times New Roman" w:hAnsi="Times New Roman" w:cs="Times New Roman"/>
          <w:color w:val="0033CC"/>
          <w:szCs w:val="24"/>
        </w:rPr>
        <w:t xml:space="preserve"> КСГ (дневной стационар по </w:t>
      </w:r>
      <w:proofErr w:type="spellStart"/>
      <w:r w:rsidR="00BA531E" w:rsidRPr="00124047">
        <w:rPr>
          <w:rFonts w:ascii="Times New Roman" w:hAnsi="Times New Roman" w:cs="Times New Roman"/>
          <w:color w:val="0033CC"/>
          <w:szCs w:val="24"/>
        </w:rPr>
        <w:t>сверхбазовой</w:t>
      </w:r>
      <w:proofErr w:type="spellEnd"/>
      <w:r w:rsidR="00BA531E" w:rsidRPr="00124047">
        <w:rPr>
          <w:rFonts w:ascii="Times New Roman" w:hAnsi="Times New Roman" w:cs="Times New Roman"/>
          <w:color w:val="0033CC"/>
          <w:szCs w:val="24"/>
        </w:rPr>
        <w:t xml:space="preserve"> программе ОМС), (85)</w:t>
      </w:r>
      <w:bookmarkEnd w:id="98"/>
    </w:p>
    <w:p w:rsidR="00C94BF9" w:rsidRPr="00C94BF9" w:rsidRDefault="00C94BF9" w:rsidP="00BA531E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</w:rPr>
      </w:pPr>
    </w:p>
    <w:p w:rsidR="00BA531E" w:rsidRPr="00C94BF9" w:rsidRDefault="00BA531E" w:rsidP="00C94BF9">
      <w:pPr>
        <w:ind w:firstLine="0"/>
        <w:rPr>
          <w:color w:val="0033CC"/>
          <w:sz w:val="22"/>
          <w:szCs w:val="22"/>
          <w:lang w:val="en-US"/>
        </w:rPr>
      </w:pPr>
      <w:r w:rsidRPr="00C94BF9">
        <w:rPr>
          <w:color w:val="0033CC"/>
          <w:sz w:val="22"/>
          <w:szCs w:val="22"/>
        </w:rPr>
        <w:t>Атрибуты</w:t>
      </w:r>
      <w:r w:rsidRPr="00C94BF9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</w:rPr>
        <w:t>элемента</w:t>
      </w:r>
      <w:r w:rsidRPr="00C94BF9">
        <w:rPr>
          <w:color w:val="0033CC"/>
          <w:sz w:val="22"/>
          <w:szCs w:val="22"/>
          <w:lang w:val="en-US"/>
        </w:rPr>
        <w:t xml:space="preserve"> CSG – </w:t>
      </w:r>
      <w:proofErr w:type="spellStart"/>
      <w:r w:rsidRPr="00C94BF9">
        <w:rPr>
          <w:color w:val="0033CC"/>
          <w:sz w:val="22"/>
          <w:szCs w:val="22"/>
          <w:lang w:val="en-US"/>
        </w:rPr>
        <w:t>CSG_Fed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Pr="00C94BF9">
        <w:rPr>
          <w:color w:val="0033CC"/>
          <w:sz w:val="22"/>
          <w:szCs w:val="22"/>
          <w:lang w:val="en-US"/>
        </w:rPr>
        <w:t>Hospital_d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Pr="00C94BF9">
        <w:rPr>
          <w:color w:val="0033CC"/>
          <w:sz w:val="22"/>
          <w:szCs w:val="22"/>
          <w:lang w:val="en-US"/>
        </w:rPr>
        <w:t>overbase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 </w:t>
      </w:r>
      <w:proofErr w:type="spellStart"/>
      <w:r w:rsidRPr="00C94BF9">
        <w:rPr>
          <w:color w:val="0033CC"/>
          <w:sz w:val="22"/>
          <w:szCs w:val="22"/>
          <w:lang w:val="en-US"/>
        </w:rPr>
        <w:t>CSGProfile</w:t>
      </w:r>
      <w:proofErr w:type="spellEnd"/>
      <w:r w:rsidRPr="00C94BF9">
        <w:rPr>
          <w:color w:val="0033CC"/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A531E" w:rsidRPr="00D143A6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lang w:val="en-US" w:eastAsia="ar-SA"/>
              </w:rPr>
              <w:t>csg_f</w:t>
            </w:r>
            <w:proofErr w:type="spellEnd"/>
            <w:r w:rsidRPr="00D143A6">
              <w:rPr>
                <w:color w:val="0033CC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 xml:space="preserve">Код </w:t>
            </w:r>
            <w:proofErr w:type="spellStart"/>
            <w:r w:rsidRPr="00D143A6">
              <w:rPr>
                <w:color w:val="0033CC"/>
                <w:sz w:val="22"/>
                <w:szCs w:val="22"/>
              </w:rPr>
              <w:t>ксг</w:t>
            </w:r>
            <w:proofErr w:type="spellEnd"/>
            <w:r w:rsidRPr="00D143A6">
              <w:rPr>
                <w:color w:val="0033CC"/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D143A6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D143A6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D143A6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D143A6" w:rsidRDefault="00BA531E" w:rsidP="00BA531E">
      <w:pPr>
        <w:rPr>
          <w:color w:val="0033CC"/>
          <w:lang w:eastAsia="ar-SA"/>
        </w:rPr>
      </w:pPr>
    </w:p>
    <w:p w:rsidR="00BA531E" w:rsidRPr="00C94BF9" w:rsidRDefault="00BA531E" w:rsidP="00C94BF9">
      <w:pPr>
        <w:ind w:left="720" w:firstLine="0"/>
        <w:jc w:val="center"/>
        <w:rPr>
          <w:b/>
          <w:bCs/>
          <w:color w:val="0033CC"/>
        </w:rPr>
      </w:pPr>
      <w:r w:rsidRPr="00C94BF9">
        <w:rPr>
          <w:b/>
          <w:bCs/>
          <w:color w:val="0033CC"/>
        </w:rPr>
        <w:t>Вид оказываемой медицинской помощи</w:t>
      </w:r>
    </w:p>
    <w:p w:rsidR="00BA531E" w:rsidRPr="00EC3812" w:rsidRDefault="00BA531E" w:rsidP="00C94BF9">
      <w:pPr>
        <w:ind w:firstLine="0"/>
        <w:rPr>
          <w:color w:val="0033CC"/>
          <w:sz w:val="22"/>
          <w:szCs w:val="22"/>
          <w:lang w:val="en-US"/>
        </w:rPr>
      </w:pPr>
      <w:r w:rsidRPr="00C94BF9">
        <w:rPr>
          <w:color w:val="0033CC"/>
          <w:sz w:val="22"/>
          <w:szCs w:val="22"/>
        </w:rPr>
        <w:t>Атрибуты</w:t>
      </w:r>
      <w:r w:rsidRPr="00EC3812">
        <w:rPr>
          <w:color w:val="0033CC"/>
          <w:sz w:val="22"/>
          <w:szCs w:val="22"/>
          <w:lang w:val="en-US"/>
        </w:rPr>
        <w:t xml:space="preserve"> </w:t>
      </w:r>
      <w:r w:rsidRPr="00C94BF9">
        <w:rPr>
          <w:color w:val="0033CC"/>
          <w:sz w:val="22"/>
          <w:szCs w:val="22"/>
        </w:rPr>
        <w:t>элемента</w:t>
      </w:r>
      <w:r w:rsidRPr="00EC3812">
        <w:rPr>
          <w:color w:val="0033CC"/>
          <w:sz w:val="22"/>
          <w:szCs w:val="22"/>
          <w:lang w:val="en-US"/>
        </w:rPr>
        <w:t xml:space="preserve"> </w:t>
      </w:r>
      <w:r w:rsidR="00C94BF9" w:rsidRPr="00EC3812">
        <w:rPr>
          <w:color w:val="0033CC"/>
          <w:sz w:val="22"/>
          <w:szCs w:val="22"/>
          <w:lang w:val="en-US"/>
        </w:rPr>
        <w:t xml:space="preserve"> </w:t>
      </w:r>
      <w:r w:rsidRPr="00EC3812">
        <w:rPr>
          <w:color w:val="0033CC"/>
          <w:sz w:val="22"/>
          <w:szCs w:val="22"/>
          <w:lang w:val="en-US"/>
        </w:rPr>
        <w:t>CSG – CSG_ Fed _</w:t>
      </w:r>
      <w:proofErr w:type="spellStart"/>
      <w:r w:rsidRPr="00EC3812">
        <w:rPr>
          <w:color w:val="0033CC"/>
          <w:sz w:val="22"/>
          <w:szCs w:val="22"/>
          <w:lang w:val="en-US"/>
        </w:rPr>
        <w:t>Hospital_d</w:t>
      </w:r>
      <w:proofErr w:type="spellEnd"/>
      <w:r w:rsidRPr="00EC3812">
        <w:rPr>
          <w:color w:val="0033CC"/>
          <w:sz w:val="22"/>
          <w:szCs w:val="22"/>
          <w:lang w:val="en-US"/>
        </w:rPr>
        <w:t xml:space="preserve"> _</w:t>
      </w:r>
      <w:proofErr w:type="spellStart"/>
      <w:r w:rsidRPr="00EC3812">
        <w:rPr>
          <w:color w:val="0033CC"/>
          <w:sz w:val="22"/>
          <w:szCs w:val="22"/>
          <w:lang w:val="en-US"/>
        </w:rPr>
        <w:t>overbase</w:t>
      </w:r>
      <w:proofErr w:type="spellEnd"/>
      <w:r w:rsidRPr="00EC3812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EC3812">
        <w:rPr>
          <w:color w:val="0033CC"/>
          <w:sz w:val="22"/>
          <w:szCs w:val="22"/>
          <w:lang w:val="en-US"/>
        </w:rPr>
        <w:t>CSGProfile</w:t>
      </w:r>
      <w:proofErr w:type="spellEnd"/>
      <w:r w:rsidRPr="00EC3812">
        <w:rPr>
          <w:color w:val="0033CC"/>
          <w:sz w:val="22"/>
          <w:szCs w:val="22"/>
          <w:lang w:val="en-US"/>
        </w:rPr>
        <w:t xml:space="preserve"> – CSG - </w:t>
      </w:r>
      <w:proofErr w:type="spellStart"/>
      <w:r w:rsidRPr="00EC3812">
        <w:rPr>
          <w:color w:val="0033CC"/>
          <w:sz w:val="22"/>
          <w:szCs w:val="22"/>
          <w:lang w:val="en-US"/>
        </w:rPr>
        <w:t>aiding_types</w:t>
      </w:r>
      <w:proofErr w:type="spellEnd"/>
      <w:r w:rsidRPr="00EC3812">
        <w:rPr>
          <w:color w:val="0033CC"/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A531E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BA531E" w:rsidRPr="00D143A6" w:rsidRDefault="00BA531E" w:rsidP="00BA531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</w:p>
    <w:p w:rsidR="00BA531E" w:rsidRPr="00EC3812" w:rsidRDefault="00BA531E" w:rsidP="00EC3812">
      <w:pPr>
        <w:ind w:left="720" w:firstLine="0"/>
        <w:jc w:val="center"/>
        <w:rPr>
          <w:b/>
          <w:bCs/>
          <w:color w:val="0033CC"/>
        </w:rPr>
      </w:pPr>
      <w:r w:rsidRPr="00EC3812">
        <w:rPr>
          <w:b/>
          <w:bCs/>
          <w:color w:val="0033CC"/>
        </w:rPr>
        <w:t>Диагнозы  К</w:t>
      </w:r>
      <w:r w:rsidR="0050241F">
        <w:rPr>
          <w:b/>
          <w:bCs/>
          <w:color w:val="0033CC"/>
        </w:rPr>
        <w:t>С</w:t>
      </w:r>
      <w:r w:rsidRPr="00EC3812">
        <w:rPr>
          <w:b/>
          <w:bCs/>
          <w:color w:val="0033CC"/>
        </w:rPr>
        <w:t>Г</w:t>
      </w:r>
    </w:p>
    <w:p w:rsidR="00BA531E" w:rsidRPr="00EC3812" w:rsidRDefault="00BA531E" w:rsidP="00EC3812">
      <w:pPr>
        <w:ind w:firstLine="0"/>
        <w:rPr>
          <w:color w:val="0033CC"/>
          <w:sz w:val="22"/>
          <w:szCs w:val="22"/>
        </w:rPr>
      </w:pPr>
      <w:r w:rsidRPr="00EC3812">
        <w:rPr>
          <w:color w:val="0033CC"/>
          <w:sz w:val="22"/>
          <w:szCs w:val="22"/>
        </w:rPr>
        <w:t xml:space="preserve">Атрибуты элемента </w:t>
      </w:r>
      <w:r w:rsidR="00EC3812" w:rsidRPr="00EC3812">
        <w:rPr>
          <w:color w:val="0033CC"/>
          <w:sz w:val="22"/>
          <w:szCs w:val="22"/>
        </w:rPr>
        <w:t xml:space="preserve"> </w:t>
      </w:r>
      <w:r w:rsidRPr="00EC3812">
        <w:rPr>
          <w:color w:val="0033CC"/>
          <w:sz w:val="22"/>
          <w:szCs w:val="22"/>
        </w:rPr>
        <w:t xml:space="preserve">CSG – CSG_ </w:t>
      </w:r>
      <w:proofErr w:type="spellStart"/>
      <w:r w:rsidRPr="00EC3812">
        <w:rPr>
          <w:color w:val="0033CC"/>
          <w:sz w:val="22"/>
          <w:szCs w:val="22"/>
        </w:rPr>
        <w:t>Fed</w:t>
      </w:r>
      <w:proofErr w:type="spellEnd"/>
      <w:r w:rsidRPr="00EC3812">
        <w:rPr>
          <w:color w:val="0033CC"/>
          <w:sz w:val="22"/>
          <w:szCs w:val="22"/>
        </w:rPr>
        <w:t xml:space="preserve"> _</w:t>
      </w:r>
      <w:proofErr w:type="spellStart"/>
      <w:r w:rsidRPr="00EC3812">
        <w:rPr>
          <w:color w:val="0033CC"/>
          <w:sz w:val="22"/>
          <w:szCs w:val="22"/>
        </w:rPr>
        <w:t>Hospital_d</w:t>
      </w:r>
      <w:proofErr w:type="spellEnd"/>
      <w:r w:rsidRPr="00EC3812">
        <w:rPr>
          <w:color w:val="0033CC"/>
          <w:sz w:val="22"/>
          <w:szCs w:val="22"/>
        </w:rPr>
        <w:t xml:space="preserve"> – </w:t>
      </w:r>
      <w:proofErr w:type="spellStart"/>
      <w:r w:rsidRPr="00EC3812">
        <w:rPr>
          <w:color w:val="0033CC"/>
          <w:sz w:val="22"/>
          <w:szCs w:val="22"/>
        </w:rPr>
        <w:t>CSGProfile</w:t>
      </w:r>
      <w:proofErr w:type="spellEnd"/>
      <w:r w:rsidRPr="00EC3812">
        <w:rPr>
          <w:color w:val="0033CC"/>
          <w:sz w:val="22"/>
          <w:szCs w:val="22"/>
        </w:rPr>
        <w:t xml:space="preserve"> – CSG - </w:t>
      </w:r>
      <w:proofErr w:type="spellStart"/>
      <w:r w:rsidRPr="00EC3812">
        <w:rPr>
          <w:color w:val="0033CC"/>
          <w:sz w:val="22"/>
          <w:szCs w:val="22"/>
        </w:rPr>
        <w:t>MKBs</w:t>
      </w:r>
      <w:proofErr w:type="spellEnd"/>
      <w:r w:rsidRPr="00EC3812">
        <w:rPr>
          <w:color w:val="0033CC"/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D143A6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A531E" w:rsidRPr="00D143A6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D143A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D143A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D143A6" w:rsidRDefault="00BA531E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D143A6">
              <w:rPr>
                <w:color w:val="0033CC"/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D143A6" w:rsidRDefault="00D143A6" w:rsidP="00D143A6">
      <w:pPr>
        <w:rPr>
          <w:lang w:eastAsia="ar-SA"/>
        </w:rPr>
      </w:pPr>
    </w:p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3C63C1" w:rsidRPr="000D645F" w:rsidRDefault="003C63C1" w:rsidP="00326BE6">
      <w:pPr>
        <w:ind w:left="720" w:firstLine="0"/>
        <w:jc w:val="center"/>
        <w:rPr>
          <w:color w:val="0033CC"/>
        </w:rPr>
      </w:pPr>
      <w:r w:rsidRPr="000D645F">
        <w:rPr>
          <w:color w:val="0033CC"/>
        </w:rPr>
        <w:t>2</w:t>
      </w:r>
      <w:r w:rsidR="00A86E8D" w:rsidRPr="000D645F">
        <w:rPr>
          <w:color w:val="0033CC"/>
        </w:rPr>
        <w:t>1</w:t>
      </w:r>
      <w:r w:rsidRPr="000D645F">
        <w:rPr>
          <w:color w:val="0033CC"/>
        </w:rPr>
        <w:t>.</w:t>
      </w:r>
      <w:r w:rsidR="000D645F">
        <w:rPr>
          <w:color w:val="0033CC"/>
        </w:rPr>
        <w:t>5</w:t>
      </w:r>
      <w:r w:rsidRPr="000D645F">
        <w:rPr>
          <w:color w:val="0033CC"/>
        </w:rPr>
        <w:t>.  К</w:t>
      </w:r>
      <w:proofErr w:type="gramStart"/>
      <w:r w:rsidR="00E22F2C" w:rsidRPr="000D645F">
        <w:rPr>
          <w:color w:val="0033CC"/>
        </w:rPr>
        <w:t>C</w:t>
      </w:r>
      <w:proofErr w:type="gramEnd"/>
      <w:r w:rsidRPr="000D645F">
        <w:rPr>
          <w:color w:val="0033CC"/>
        </w:rPr>
        <w:t xml:space="preserve">Г </w:t>
      </w:r>
      <w:r w:rsidR="000D645F" w:rsidRPr="000D645F">
        <w:rPr>
          <w:color w:val="0033CC"/>
        </w:rPr>
        <w:t xml:space="preserve">круглосуточный </w:t>
      </w:r>
      <w:r w:rsidRPr="000D645F">
        <w:rPr>
          <w:color w:val="0033CC"/>
        </w:rPr>
        <w:t>стационар</w:t>
      </w:r>
      <w:r w:rsidR="000D645F" w:rsidRPr="000D645F">
        <w:rPr>
          <w:color w:val="0033CC"/>
        </w:rPr>
        <w:t xml:space="preserve"> ВМП</w:t>
      </w:r>
      <w:r w:rsidRPr="000D645F">
        <w:rPr>
          <w:color w:val="0033CC"/>
        </w:rPr>
        <w:t xml:space="preserve"> (36)</w:t>
      </w:r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080B25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</w:t>
            </w:r>
            <w:r>
              <w:rPr>
                <w:sz w:val="22"/>
                <w:szCs w:val="22"/>
                <w:highlight w:val="white"/>
              </w:rPr>
              <w:t>70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A86E8D" w:rsidRPr="000D645F" w:rsidRDefault="00A86E8D" w:rsidP="000D645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99" w:name="_Toc422388974"/>
      <w:r w:rsidRPr="000D645F">
        <w:rPr>
          <w:rFonts w:ascii="Times New Roman" w:hAnsi="Times New Roman" w:cs="Times New Roman"/>
          <w:color w:val="0033CC"/>
          <w:szCs w:val="24"/>
        </w:rPr>
        <w:t>21.</w:t>
      </w:r>
      <w:r w:rsidR="000D645F" w:rsidRPr="000D645F">
        <w:rPr>
          <w:rFonts w:ascii="Times New Roman" w:hAnsi="Times New Roman" w:cs="Times New Roman"/>
          <w:color w:val="0033CC"/>
          <w:szCs w:val="24"/>
        </w:rPr>
        <w:t>6</w:t>
      </w:r>
      <w:r w:rsidRPr="000D645F">
        <w:rPr>
          <w:rFonts w:ascii="Times New Roman" w:hAnsi="Times New Roman" w:cs="Times New Roman"/>
          <w:color w:val="0033CC"/>
          <w:szCs w:val="24"/>
        </w:rPr>
        <w:t>. Справочник КПМУ (поликлиника)</w:t>
      </w:r>
      <w:r w:rsidR="00BA531E" w:rsidRPr="000D645F">
        <w:rPr>
          <w:rFonts w:ascii="Times New Roman" w:hAnsi="Times New Roman" w:cs="Times New Roman"/>
          <w:color w:val="0033CC"/>
          <w:szCs w:val="24"/>
        </w:rPr>
        <w:t xml:space="preserve"> (39)</w:t>
      </w:r>
      <w:bookmarkEnd w:id="99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326BE6" w:rsidRDefault="00326BE6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00" w:name="_Toc422388975"/>
      <w:r>
        <w:rPr>
          <w:rFonts w:ascii="Times New Roman" w:hAnsi="Times New Roman" w:cs="Times New Roman"/>
          <w:color w:val="0033CC"/>
          <w:szCs w:val="24"/>
        </w:rPr>
        <w:t xml:space="preserve">21.7.  </w:t>
      </w:r>
      <w:r w:rsidR="00EE2334" w:rsidRPr="00326BE6">
        <w:rPr>
          <w:rFonts w:ascii="Times New Roman" w:hAnsi="Times New Roman" w:cs="Times New Roman"/>
          <w:color w:val="0033CC"/>
          <w:szCs w:val="24"/>
        </w:rPr>
        <w:t>КПМУ</w:t>
      </w:r>
      <w:bookmarkEnd w:id="100"/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lastRenderedPageBreak/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997554" w:rsidRDefault="00670FB3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1" w:name="_Toc314586323"/>
      <w:bookmarkStart w:id="102" w:name="_Toc422388976"/>
      <w:r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101"/>
      <w:bookmarkEnd w:id="102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3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5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5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6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7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7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9" w:name="_Toc314586331"/>
      <w:r>
        <w:rPr>
          <w:b/>
          <w:bCs/>
          <w:lang w:val="en-US"/>
        </w:rPr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9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11" w:name="_Toc314586333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11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3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3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5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7" w:name="_Toc314586339"/>
      <w:r w:rsidRPr="00917344">
        <w:rPr>
          <w:b/>
          <w:bCs/>
          <w:lang w:val="en-US"/>
        </w:rPr>
        <w:t xml:space="preserve">23.9.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7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8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422388977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119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0" w:name="_Toc422388978"/>
      <w:r w:rsidRPr="00997554">
        <w:rPr>
          <w:rFonts w:ascii="Times New Roman" w:hAnsi="Times New Roman" w:cs="Times New Roman"/>
          <w:szCs w:val="24"/>
        </w:rPr>
        <w:t>Типы цен</w:t>
      </w:r>
      <w:bookmarkEnd w:id="120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1" w:name="_Toc422388979"/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  <w:r w:rsidR="00B9199A">
        <w:rPr>
          <w:rFonts w:ascii="Times New Roman" w:hAnsi="Times New Roman" w:cs="Times New Roman"/>
          <w:szCs w:val="24"/>
        </w:rPr>
        <w:t xml:space="preserve"> (62)</w:t>
      </w:r>
      <w:bookmarkEnd w:id="121"/>
    </w:p>
    <w:p w:rsidR="00FD3EFE" w:rsidRPr="003579EB" w:rsidRDefault="00FD3EFE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MotiveRefusal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Refusal</w:t>
      </w:r>
      <w:proofErr w:type="spellEnd"/>
      <w:r w:rsidRPr="003579EB">
        <w:rPr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8A6C2A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8A6C2A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Pr="00182D85">
              <w:rPr>
                <w:sz w:val="22"/>
                <w:szCs w:val="22"/>
                <w:highlight w:val="white"/>
              </w:rPr>
              <w:t>ode</w:t>
            </w:r>
            <w:proofErr w:type="spellEnd"/>
            <w:r>
              <w:rPr>
                <w:sz w:val="22"/>
                <w:szCs w:val="22"/>
                <w:lang w:val="en-US"/>
              </w:rPr>
              <w:t>_TS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8A6C2A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>санкции из тарифного соглашения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182D85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182D85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182D85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2" w:name="_Toc422388980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122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3" w:name="_Toc422388981"/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123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4" w:name="_Toc422388982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124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5" w:name="_Toc422388983"/>
      <w:r>
        <w:rPr>
          <w:rFonts w:ascii="Times New Roman" w:hAnsi="Times New Roman" w:cs="Times New Roman"/>
          <w:szCs w:val="24"/>
        </w:rPr>
        <w:lastRenderedPageBreak/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125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6" w:name="_Toc422388984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126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7" w:name="_Toc422388985"/>
      <w:r w:rsidRPr="008F797B">
        <w:rPr>
          <w:rFonts w:ascii="Times New Roman" w:hAnsi="Times New Roman" w:cs="Times New Roman"/>
          <w:szCs w:val="24"/>
        </w:rPr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127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8" w:name="_Toc422388986"/>
      <w:r w:rsidRPr="008F797B">
        <w:rPr>
          <w:rFonts w:ascii="Times New Roman" w:hAnsi="Times New Roman" w:cs="Times New Roman"/>
          <w:szCs w:val="24"/>
        </w:rPr>
        <w:t>Методы ВМП</w:t>
      </w:r>
      <w:bookmarkEnd w:id="128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3579EB" w:rsidRDefault="008820FA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471F33" w:rsidRPr="003579EB">
        <w:rPr>
          <w:sz w:val="22"/>
          <w:szCs w:val="22"/>
          <w:lang w:val="en-US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Vmp_kinds</w:t>
      </w:r>
      <w:proofErr w:type="spellEnd"/>
      <w:r w:rsidR="0096244E" w:rsidRPr="003579EB">
        <w:rPr>
          <w:sz w:val="22"/>
          <w:szCs w:val="22"/>
          <w:lang w:val="en-US"/>
        </w:rPr>
        <w:t xml:space="preserve"> –</w:t>
      </w:r>
      <w:r w:rsidRPr="003579EB">
        <w:rPr>
          <w:sz w:val="22"/>
          <w:szCs w:val="22"/>
          <w:lang w:val="en-US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Vmp_kind</w:t>
      </w:r>
      <w:proofErr w:type="spellEnd"/>
      <w:r w:rsidRPr="003579EB">
        <w:rPr>
          <w:sz w:val="22"/>
          <w:szCs w:val="22"/>
          <w:lang w:val="en-US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Vmp_method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9" w:name="_Toc422388987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129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0" w:name="_Toc422388988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130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1" w:name="_Toc422388989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131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2" w:name="_Toc422388990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132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3" w:name="_Toc422388991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133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4" w:name="_Toc422388992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134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5" w:name="_Toc422388993"/>
      <w:r w:rsidRPr="003173CE">
        <w:rPr>
          <w:rFonts w:ascii="Times New Roman" w:hAnsi="Times New Roman" w:cs="Times New Roman"/>
          <w:szCs w:val="24"/>
        </w:rPr>
        <w:t>Справочник поверхностей зубов (77)</w:t>
      </w:r>
      <w:bookmarkEnd w:id="135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6" w:name="_Toc422388994"/>
      <w:r w:rsidRPr="004A2497">
        <w:rPr>
          <w:rFonts w:ascii="Times New Roman" w:hAnsi="Times New Roman" w:cs="Times New Roman"/>
          <w:szCs w:val="24"/>
        </w:rPr>
        <w:t>Зубная формула (78)</w:t>
      </w:r>
      <w:bookmarkEnd w:id="136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7" w:name="_Toc422388995"/>
      <w:r w:rsidRPr="004A2497">
        <w:rPr>
          <w:rFonts w:ascii="Times New Roman" w:hAnsi="Times New Roman" w:cs="Times New Roman"/>
          <w:szCs w:val="24"/>
        </w:rPr>
        <w:t>Расходные материалы (79)</w:t>
      </w:r>
      <w:bookmarkEnd w:id="137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816E98" w:rsidRDefault="008A6C2A" w:rsidP="008A6C2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38" w:name="_Toc422388996"/>
      <w:proofErr w:type="spellStart"/>
      <w:r w:rsidRPr="00816E98">
        <w:rPr>
          <w:rFonts w:ascii="Times New Roman" w:hAnsi="Times New Roman" w:cs="Times New Roman"/>
          <w:color w:val="0033CC"/>
          <w:szCs w:val="24"/>
        </w:rPr>
        <w:t>Соответ</w:t>
      </w:r>
      <w:r w:rsidR="00E6326B" w:rsidRPr="00816E98">
        <w:rPr>
          <w:rFonts w:ascii="Times New Roman" w:hAnsi="Times New Roman" w:cs="Times New Roman"/>
          <w:color w:val="0033CC"/>
          <w:szCs w:val="24"/>
        </w:rPr>
        <w:t>е</w:t>
      </w:r>
      <w:r w:rsidRPr="00816E98">
        <w:rPr>
          <w:rFonts w:ascii="Times New Roman" w:hAnsi="Times New Roman" w:cs="Times New Roman"/>
          <w:color w:val="0033CC"/>
          <w:szCs w:val="24"/>
        </w:rPr>
        <w:t>стви</w:t>
      </w:r>
      <w:proofErr w:type="spellEnd"/>
      <w:r w:rsidRPr="00816E98">
        <w:rPr>
          <w:rFonts w:ascii="Times New Roman" w:hAnsi="Times New Roman" w:cs="Times New Roman"/>
          <w:color w:val="0033CC"/>
          <w:szCs w:val="24"/>
        </w:rPr>
        <w:t xml:space="preserve"> кода оказанной медицинской услуги коду специальности лечащего врача </w:t>
      </w:r>
      <w:r w:rsidR="00BB7EFF" w:rsidRPr="00816E98">
        <w:rPr>
          <w:rFonts w:ascii="Times New Roman" w:hAnsi="Times New Roman" w:cs="Times New Roman"/>
          <w:color w:val="0033CC"/>
          <w:szCs w:val="24"/>
        </w:rPr>
        <w:t xml:space="preserve">(81) </w:t>
      </w:r>
      <w:r w:rsidRPr="00816E98">
        <w:rPr>
          <w:rFonts w:ascii="Times New Roman" w:hAnsi="Times New Roman" w:cs="Times New Roman"/>
          <w:b w:val="0"/>
          <w:color w:val="0033CC"/>
          <w:szCs w:val="24"/>
        </w:rPr>
        <w:t>(</w:t>
      </w:r>
      <w:proofErr w:type="spellStart"/>
      <w:r w:rsidRPr="00816E98">
        <w:rPr>
          <w:rFonts w:ascii="Times New Roman" w:hAnsi="Times New Roman" w:cs="Times New Roman"/>
          <w:b w:val="0"/>
          <w:color w:val="0033CC"/>
          <w:szCs w:val="24"/>
        </w:rPr>
        <w:t>т.с</w:t>
      </w:r>
      <w:proofErr w:type="spellEnd"/>
      <w:r w:rsidRPr="00816E98">
        <w:rPr>
          <w:rFonts w:ascii="Times New Roman" w:hAnsi="Times New Roman" w:cs="Times New Roman"/>
          <w:b w:val="0"/>
          <w:color w:val="0033CC"/>
          <w:szCs w:val="24"/>
        </w:rPr>
        <w:t>.</w:t>
      </w:r>
      <w:r w:rsidR="00BB7EFF" w:rsidRPr="00816E98">
        <w:rPr>
          <w:rFonts w:ascii="Times New Roman" w:hAnsi="Times New Roman" w:cs="Times New Roman"/>
          <w:b w:val="0"/>
          <w:color w:val="0033CC"/>
          <w:szCs w:val="24"/>
        </w:rPr>
        <w:t xml:space="preserve"> </w:t>
      </w:r>
      <w:r w:rsidRPr="00816E98">
        <w:rPr>
          <w:rFonts w:ascii="Times New Roman" w:hAnsi="Times New Roman" w:cs="Times New Roman"/>
          <w:b w:val="0"/>
          <w:color w:val="0033CC"/>
          <w:szCs w:val="24"/>
        </w:rPr>
        <w:t>прил.20)</w:t>
      </w:r>
      <w:bookmarkEnd w:id="138"/>
    </w:p>
    <w:p w:rsidR="00E6326B" w:rsidRDefault="00E6326B" w:rsidP="00E6326B">
      <w:pPr>
        <w:jc w:val="center"/>
        <w:rPr>
          <w:color w:val="0033CC"/>
          <w:sz w:val="20"/>
        </w:rPr>
      </w:pPr>
    </w:p>
    <w:p w:rsidR="00E6326B" w:rsidRDefault="00E6326B" w:rsidP="00E6326B">
      <w:pPr>
        <w:jc w:val="center"/>
        <w:rPr>
          <w:color w:val="0033CC"/>
          <w:sz w:val="20"/>
        </w:rPr>
      </w:pPr>
    </w:p>
    <w:p w:rsidR="00E6326B" w:rsidRDefault="00E6326B" w:rsidP="00E6326B">
      <w:pPr>
        <w:jc w:val="center"/>
        <w:rPr>
          <w:color w:val="0033CC"/>
          <w:sz w:val="20"/>
        </w:rPr>
      </w:pPr>
    </w:p>
    <w:p w:rsidR="00E6326B" w:rsidRDefault="00E6326B" w:rsidP="00E6326B">
      <w:pPr>
        <w:jc w:val="center"/>
        <w:rPr>
          <w:color w:val="0033CC"/>
          <w:sz w:val="20"/>
        </w:rPr>
      </w:pPr>
    </w:p>
    <w:p w:rsidR="00BB7EFF" w:rsidRPr="00C0503E" w:rsidRDefault="00BB7EFF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 w:val="22"/>
          <w:szCs w:val="22"/>
        </w:rPr>
      </w:pPr>
      <w:r w:rsidRPr="00C0503E">
        <w:rPr>
          <w:rFonts w:ascii="Times New Roman" w:hAnsi="Times New Roman" w:cs="Times New Roman"/>
          <w:color w:val="0033CC"/>
          <w:sz w:val="22"/>
          <w:szCs w:val="22"/>
        </w:rPr>
        <w:t xml:space="preserve"> </w:t>
      </w:r>
      <w:bookmarkStart w:id="139" w:name="_Toc422388997"/>
      <w:r w:rsidRPr="00C0503E">
        <w:rPr>
          <w:rFonts w:ascii="Times New Roman" w:hAnsi="Times New Roman" w:cs="Times New Roman"/>
          <w:color w:val="0033CC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9"/>
    </w:p>
    <w:p w:rsidR="008A6C2A" w:rsidRPr="0047042C" w:rsidRDefault="008A6C2A" w:rsidP="0047042C">
      <w:pPr>
        <w:ind w:firstLine="0"/>
        <w:rPr>
          <w:color w:val="0033CC"/>
          <w:sz w:val="22"/>
          <w:szCs w:val="22"/>
        </w:rPr>
      </w:pPr>
      <w:r w:rsidRPr="0047042C">
        <w:rPr>
          <w:color w:val="0033CC"/>
          <w:sz w:val="22"/>
          <w:szCs w:val="22"/>
        </w:rPr>
        <w:t xml:space="preserve">Атрибуты элемента </w:t>
      </w:r>
      <w:r w:rsidR="00BB7EFF" w:rsidRPr="0047042C">
        <w:rPr>
          <w:color w:val="0033CC"/>
          <w:sz w:val="22"/>
          <w:szCs w:val="22"/>
        </w:rPr>
        <w:t xml:space="preserve">app20-hospital- </w:t>
      </w:r>
      <w:proofErr w:type="spellStart"/>
      <w:r w:rsidR="00BB7EFF" w:rsidRPr="0047042C">
        <w:rPr>
          <w:color w:val="0033CC"/>
          <w:sz w:val="22"/>
          <w:szCs w:val="22"/>
        </w:rPr>
        <w:t>profile</w:t>
      </w:r>
      <w:proofErr w:type="spellEnd"/>
    </w:p>
    <w:p w:rsidR="008A6C2A" w:rsidRPr="004A2497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B7EFF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BB7EFF" w:rsidRDefault="008A6C2A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8A6C2A" w:rsidRPr="00BB7EFF" w:rsidRDefault="008A6C2A" w:rsidP="008A6C2A">
      <w:pPr>
        <w:jc w:val="center"/>
        <w:rPr>
          <w:b/>
          <w:color w:val="0033CC"/>
          <w:lang w:eastAsia="ar-SA"/>
        </w:rPr>
      </w:pPr>
    </w:p>
    <w:p w:rsidR="008A6C2A" w:rsidRPr="0047042C" w:rsidRDefault="00BB7EFF" w:rsidP="0047042C">
      <w:pPr>
        <w:ind w:firstLine="0"/>
        <w:rPr>
          <w:color w:val="0033CC"/>
          <w:sz w:val="22"/>
          <w:szCs w:val="22"/>
          <w:lang w:val="en-US"/>
        </w:rPr>
      </w:pPr>
      <w:r w:rsidRPr="0047042C">
        <w:rPr>
          <w:color w:val="0033CC"/>
          <w:sz w:val="22"/>
          <w:szCs w:val="22"/>
        </w:rPr>
        <w:t>Атрибуты</w:t>
      </w:r>
      <w:r w:rsidRPr="0047042C">
        <w:rPr>
          <w:color w:val="0033CC"/>
          <w:sz w:val="22"/>
          <w:szCs w:val="22"/>
          <w:lang w:val="en-US"/>
        </w:rPr>
        <w:t xml:space="preserve"> </w:t>
      </w:r>
      <w:r w:rsidRPr="0047042C">
        <w:rPr>
          <w:color w:val="0033CC"/>
          <w:sz w:val="22"/>
          <w:szCs w:val="22"/>
        </w:rPr>
        <w:t>элемента</w:t>
      </w:r>
      <w:r w:rsidRPr="0047042C">
        <w:rPr>
          <w:color w:val="0033CC"/>
          <w:sz w:val="22"/>
          <w:szCs w:val="22"/>
          <w:lang w:val="en-US"/>
        </w:rPr>
        <w:t xml:space="preserve"> </w:t>
      </w:r>
      <w:r w:rsidR="00E6326B" w:rsidRPr="0047042C">
        <w:rPr>
          <w:color w:val="0033CC"/>
          <w:sz w:val="22"/>
          <w:szCs w:val="22"/>
          <w:lang w:val="en-US"/>
        </w:rPr>
        <w:t xml:space="preserve">  </w:t>
      </w:r>
      <w:r w:rsidRPr="0047042C">
        <w:rPr>
          <w:color w:val="0033CC"/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BB7EFF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BB7EFF" w:rsidRDefault="00BB7EFF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E6326B" w:rsidRDefault="00E6326B" w:rsidP="002E4A6B">
      <w:pPr>
        <w:jc w:val="center"/>
        <w:rPr>
          <w:b/>
          <w:lang w:eastAsia="ar-SA"/>
        </w:rPr>
      </w:pPr>
    </w:p>
    <w:p w:rsidR="00E6326B" w:rsidRPr="00C0503E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 w:val="22"/>
          <w:szCs w:val="22"/>
        </w:rPr>
      </w:pPr>
      <w:bookmarkStart w:id="140" w:name="_Toc422388998"/>
      <w:r w:rsidRPr="00C0503E">
        <w:rPr>
          <w:rFonts w:ascii="Times New Roman" w:hAnsi="Times New Roman" w:cs="Times New Roman"/>
          <w:color w:val="0033CC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40"/>
    </w:p>
    <w:p w:rsidR="00E6326B" w:rsidRPr="0047042C" w:rsidRDefault="00E6326B" w:rsidP="0047042C">
      <w:pPr>
        <w:ind w:firstLine="0"/>
        <w:rPr>
          <w:color w:val="0033CC"/>
          <w:sz w:val="22"/>
          <w:szCs w:val="22"/>
          <w:lang w:val="en-US"/>
        </w:rPr>
      </w:pPr>
      <w:r w:rsidRPr="0047042C">
        <w:rPr>
          <w:color w:val="0033CC"/>
          <w:sz w:val="22"/>
          <w:szCs w:val="22"/>
        </w:rPr>
        <w:t>Атрибуты</w:t>
      </w:r>
      <w:r w:rsidRPr="0047042C">
        <w:rPr>
          <w:color w:val="0033CC"/>
          <w:sz w:val="22"/>
          <w:szCs w:val="22"/>
          <w:lang w:val="en-US"/>
        </w:rPr>
        <w:t xml:space="preserve"> </w:t>
      </w:r>
      <w:r w:rsidRPr="0047042C">
        <w:rPr>
          <w:color w:val="0033CC"/>
          <w:sz w:val="22"/>
          <w:szCs w:val="22"/>
        </w:rPr>
        <w:t>элемента</w:t>
      </w:r>
      <w:r w:rsidRPr="0047042C">
        <w:rPr>
          <w:color w:val="0033CC"/>
          <w:sz w:val="22"/>
          <w:szCs w:val="22"/>
          <w:lang w:val="en-US"/>
        </w:rPr>
        <w:t xml:space="preserve"> app20-day_hospital- profile</w:t>
      </w:r>
    </w:p>
    <w:p w:rsidR="00E6326B" w:rsidRPr="004A2497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Pr="00BB7EFF" w:rsidRDefault="00E6326B" w:rsidP="00E6326B">
      <w:pPr>
        <w:jc w:val="center"/>
        <w:rPr>
          <w:b/>
          <w:color w:val="0033CC"/>
          <w:lang w:eastAsia="ar-SA"/>
        </w:rPr>
      </w:pPr>
    </w:p>
    <w:p w:rsidR="00E6326B" w:rsidRPr="0047042C" w:rsidRDefault="00E6326B" w:rsidP="0047042C">
      <w:pPr>
        <w:ind w:firstLine="0"/>
        <w:rPr>
          <w:color w:val="0033CC"/>
          <w:sz w:val="22"/>
          <w:szCs w:val="22"/>
          <w:lang w:val="en-US"/>
        </w:rPr>
      </w:pPr>
      <w:r w:rsidRPr="0047042C">
        <w:rPr>
          <w:color w:val="0033CC"/>
          <w:sz w:val="22"/>
          <w:szCs w:val="22"/>
        </w:rPr>
        <w:t>Атрибуты</w:t>
      </w:r>
      <w:r w:rsidRPr="0047042C">
        <w:rPr>
          <w:color w:val="0033CC"/>
          <w:sz w:val="22"/>
          <w:szCs w:val="22"/>
          <w:lang w:val="en-US"/>
        </w:rPr>
        <w:t xml:space="preserve"> </w:t>
      </w:r>
      <w:r w:rsidRPr="0047042C">
        <w:rPr>
          <w:color w:val="0033CC"/>
          <w:sz w:val="22"/>
          <w:szCs w:val="22"/>
        </w:rPr>
        <w:t>элемента</w:t>
      </w:r>
      <w:r w:rsidRPr="0047042C">
        <w:rPr>
          <w:color w:val="0033CC"/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Pr="00BB7EFF" w:rsidRDefault="00E6326B" w:rsidP="00E6326B">
      <w:pPr>
        <w:jc w:val="center"/>
        <w:rPr>
          <w:b/>
          <w:lang w:val="en-US" w:eastAsia="ar-SA"/>
        </w:rPr>
      </w:pPr>
    </w:p>
    <w:p w:rsidR="00E6326B" w:rsidRDefault="00E6326B" w:rsidP="00E6326B">
      <w:pPr>
        <w:jc w:val="center"/>
        <w:rPr>
          <w:b/>
          <w:color w:val="0033CC"/>
          <w:lang w:eastAsia="ar-SA"/>
        </w:rPr>
      </w:pPr>
    </w:p>
    <w:p w:rsidR="00E6326B" w:rsidRPr="00C0503E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 w:val="22"/>
          <w:szCs w:val="22"/>
        </w:rPr>
      </w:pPr>
      <w:bookmarkStart w:id="141" w:name="_Toc422388999"/>
      <w:r w:rsidRPr="00C0503E">
        <w:rPr>
          <w:rFonts w:ascii="Times New Roman" w:hAnsi="Times New Roman" w:cs="Times New Roman"/>
          <w:color w:val="0033CC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41"/>
    </w:p>
    <w:p w:rsidR="00E6326B" w:rsidRPr="0047042C" w:rsidRDefault="00E6326B" w:rsidP="0047042C">
      <w:pPr>
        <w:ind w:firstLine="0"/>
        <w:rPr>
          <w:color w:val="0033CC"/>
          <w:sz w:val="22"/>
          <w:szCs w:val="22"/>
        </w:rPr>
      </w:pPr>
      <w:r w:rsidRPr="0047042C">
        <w:rPr>
          <w:color w:val="0033CC"/>
          <w:sz w:val="22"/>
          <w:szCs w:val="22"/>
        </w:rPr>
        <w:t xml:space="preserve">Атрибуты элемента app20- </w:t>
      </w:r>
      <w:proofErr w:type="spellStart"/>
      <w:r w:rsidRPr="0047042C">
        <w:rPr>
          <w:color w:val="0033CC"/>
          <w:sz w:val="22"/>
          <w:szCs w:val="22"/>
        </w:rPr>
        <w:t>polyclinic</w:t>
      </w:r>
      <w:proofErr w:type="spellEnd"/>
      <w:r w:rsidRPr="0047042C">
        <w:rPr>
          <w:color w:val="0033CC"/>
          <w:sz w:val="22"/>
          <w:szCs w:val="22"/>
        </w:rPr>
        <w:t xml:space="preserve">- </w:t>
      </w:r>
      <w:proofErr w:type="spellStart"/>
      <w:r w:rsidRPr="0047042C">
        <w:rPr>
          <w:color w:val="0033CC"/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Pr="00BB7EFF" w:rsidRDefault="00E6326B" w:rsidP="00E6326B">
      <w:pPr>
        <w:jc w:val="center"/>
        <w:rPr>
          <w:b/>
          <w:color w:val="0033CC"/>
          <w:lang w:eastAsia="ar-SA"/>
        </w:rPr>
      </w:pPr>
    </w:p>
    <w:p w:rsidR="00E6326B" w:rsidRPr="0047042C" w:rsidRDefault="00E6326B" w:rsidP="0047042C">
      <w:pPr>
        <w:ind w:firstLine="0"/>
        <w:rPr>
          <w:color w:val="0033CC"/>
          <w:sz w:val="22"/>
          <w:szCs w:val="22"/>
          <w:lang w:val="en-US"/>
        </w:rPr>
      </w:pPr>
      <w:r w:rsidRPr="0047042C">
        <w:rPr>
          <w:color w:val="0033CC"/>
          <w:sz w:val="22"/>
          <w:szCs w:val="22"/>
        </w:rPr>
        <w:t>Атрибуты</w:t>
      </w:r>
      <w:r w:rsidRPr="0047042C">
        <w:rPr>
          <w:color w:val="0033CC"/>
          <w:sz w:val="22"/>
          <w:szCs w:val="22"/>
          <w:lang w:val="en-US"/>
        </w:rPr>
        <w:t xml:space="preserve"> </w:t>
      </w:r>
      <w:r w:rsidRPr="0047042C">
        <w:rPr>
          <w:color w:val="0033CC"/>
          <w:sz w:val="22"/>
          <w:szCs w:val="22"/>
        </w:rPr>
        <w:t>элемента</w:t>
      </w:r>
      <w:r w:rsidRPr="0047042C">
        <w:rPr>
          <w:color w:val="0033CC"/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Pr="00BB7EFF" w:rsidRDefault="00E6326B" w:rsidP="00E6326B">
      <w:pPr>
        <w:jc w:val="center"/>
        <w:rPr>
          <w:b/>
          <w:lang w:val="en-US" w:eastAsia="ar-SA"/>
        </w:rPr>
      </w:pPr>
    </w:p>
    <w:p w:rsidR="00E6326B" w:rsidRDefault="00E6326B" w:rsidP="00E6326B">
      <w:pPr>
        <w:jc w:val="center"/>
        <w:rPr>
          <w:b/>
          <w:color w:val="0033CC"/>
          <w:lang w:eastAsia="ar-SA"/>
        </w:rPr>
      </w:pPr>
    </w:p>
    <w:p w:rsidR="00E6326B" w:rsidRPr="00C0503E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 w:val="22"/>
          <w:szCs w:val="22"/>
        </w:rPr>
      </w:pPr>
      <w:bookmarkStart w:id="142" w:name="_Toc422389000"/>
      <w:r w:rsidRPr="00C0503E">
        <w:rPr>
          <w:rFonts w:ascii="Times New Roman" w:hAnsi="Times New Roman" w:cs="Times New Roman"/>
          <w:color w:val="0033CC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42"/>
    </w:p>
    <w:p w:rsidR="00E6326B" w:rsidRPr="0047042C" w:rsidRDefault="00E6326B" w:rsidP="0047042C">
      <w:pPr>
        <w:ind w:firstLine="0"/>
        <w:rPr>
          <w:color w:val="0033CC"/>
          <w:sz w:val="22"/>
          <w:szCs w:val="22"/>
        </w:rPr>
      </w:pPr>
      <w:r w:rsidRPr="0047042C">
        <w:rPr>
          <w:color w:val="0033CC"/>
          <w:sz w:val="22"/>
          <w:szCs w:val="22"/>
        </w:rPr>
        <w:t xml:space="preserve">Атрибуты элемента app20- </w:t>
      </w:r>
      <w:proofErr w:type="spellStart"/>
      <w:r w:rsidRPr="0047042C">
        <w:rPr>
          <w:color w:val="0033CC"/>
          <w:sz w:val="22"/>
          <w:szCs w:val="22"/>
        </w:rPr>
        <w:t>palliative</w:t>
      </w:r>
      <w:proofErr w:type="spellEnd"/>
      <w:r w:rsidRPr="0047042C">
        <w:rPr>
          <w:color w:val="0033CC"/>
          <w:sz w:val="22"/>
          <w:szCs w:val="22"/>
        </w:rPr>
        <w:t xml:space="preserve"> - </w:t>
      </w:r>
      <w:proofErr w:type="spellStart"/>
      <w:r w:rsidRPr="0047042C">
        <w:rPr>
          <w:color w:val="0033CC"/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Pr="00BB7EFF" w:rsidRDefault="00E6326B" w:rsidP="00E6326B">
      <w:pPr>
        <w:jc w:val="center"/>
        <w:rPr>
          <w:b/>
          <w:color w:val="0033CC"/>
          <w:lang w:eastAsia="ar-SA"/>
        </w:rPr>
      </w:pPr>
    </w:p>
    <w:p w:rsidR="00E6326B" w:rsidRPr="0047042C" w:rsidRDefault="00E6326B" w:rsidP="0047042C">
      <w:pPr>
        <w:ind w:firstLine="0"/>
        <w:rPr>
          <w:color w:val="0033CC"/>
          <w:sz w:val="22"/>
          <w:szCs w:val="22"/>
          <w:lang w:val="en-US"/>
        </w:rPr>
      </w:pPr>
      <w:r w:rsidRPr="0047042C">
        <w:rPr>
          <w:color w:val="0033CC"/>
          <w:sz w:val="22"/>
          <w:szCs w:val="22"/>
        </w:rPr>
        <w:t>Атрибуты</w:t>
      </w:r>
      <w:r w:rsidRPr="0047042C">
        <w:rPr>
          <w:color w:val="0033CC"/>
          <w:sz w:val="22"/>
          <w:szCs w:val="22"/>
          <w:lang w:val="en-US"/>
        </w:rPr>
        <w:t xml:space="preserve"> </w:t>
      </w:r>
      <w:r w:rsidRPr="0047042C">
        <w:rPr>
          <w:color w:val="0033CC"/>
          <w:sz w:val="22"/>
          <w:szCs w:val="22"/>
        </w:rPr>
        <w:t>элемента</w:t>
      </w:r>
      <w:r w:rsidRPr="0047042C">
        <w:rPr>
          <w:color w:val="0033CC"/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Default="00E6326B" w:rsidP="00E6326B">
      <w:pPr>
        <w:jc w:val="center"/>
        <w:rPr>
          <w:b/>
          <w:lang w:eastAsia="ar-SA"/>
        </w:rPr>
      </w:pPr>
    </w:p>
    <w:p w:rsidR="00E6326B" w:rsidRDefault="00E6326B" w:rsidP="00E6326B">
      <w:pPr>
        <w:jc w:val="center"/>
        <w:rPr>
          <w:b/>
          <w:color w:val="0033CC"/>
          <w:lang w:eastAsia="ar-SA"/>
        </w:rPr>
      </w:pPr>
    </w:p>
    <w:p w:rsidR="00E6326B" w:rsidRPr="00C0503E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 w:val="22"/>
          <w:szCs w:val="22"/>
        </w:rPr>
      </w:pPr>
      <w:bookmarkStart w:id="143" w:name="_Toc422389001"/>
      <w:r w:rsidRPr="00C0503E">
        <w:rPr>
          <w:rFonts w:ascii="Times New Roman" w:hAnsi="Times New Roman" w:cs="Times New Roman"/>
          <w:color w:val="0033CC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C0503E">
        <w:rPr>
          <w:rFonts w:ascii="Times New Roman" w:hAnsi="Times New Roman" w:cs="Times New Roman"/>
          <w:color w:val="0033CC"/>
          <w:sz w:val="22"/>
          <w:szCs w:val="22"/>
        </w:rPr>
        <w:t>скоряя</w:t>
      </w:r>
      <w:proofErr w:type="spellEnd"/>
      <w:r w:rsidRPr="00C0503E">
        <w:rPr>
          <w:rFonts w:ascii="Times New Roman" w:hAnsi="Times New Roman" w:cs="Times New Roman"/>
          <w:color w:val="0033CC"/>
          <w:sz w:val="22"/>
          <w:szCs w:val="22"/>
        </w:rPr>
        <w:t xml:space="preserve"> медицинская помощь)</w:t>
      </w:r>
      <w:bookmarkEnd w:id="143"/>
    </w:p>
    <w:p w:rsidR="00E6326B" w:rsidRPr="0047042C" w:rsidRDefault="00E6326B" w:rsidP="0047042C">
      <w:pPr>
        <w:ind w:firstLine="0"/>
        <w:rPr>
          <w:color w:val="0033CC"/>
          <w:sz w:val="22"/>
          <w:szCs w:val="22"/>
        </w:rPr>
      </w:pPr>
      <w:r w:rsidRPr="0047042C">
        <w:rPr>
          <w:color w:val="0033CC"/>
          <w:sz w:val="22"/>
          <w:szCs w:val="22"/>
        </w:rPr>
        <w:t xml:space="preserve">Атрибуты элемента   app20- </w:t>
      </w:r>
      <w:proofErr w:type="spellStart"/>
      <w:r w:rsidRPr="0047042C">
        <w:rPr>
          <w:color w:val="0033CC"/>
          <w:sz w:val="22"/>
          <w:szCs w:val="22"/>
        </w:rPr>
        <w:t>smp</w:t>
      </w:r>
      <w:proofErr w:type="spellEnd"/>
      <w:r w:rsidRPr="0047042C">
        <w:rPr>
          <w:color w:val="0033CC"/>
          <w:sz w:val="22"/>
          <w:szCs w:val="22"/>
        </w:rPr>
        <w:t xml:space="preserve">- </w:t>
      </w:r>
      <w:proofErr w:type="spellStart"/>
      <w:r w:rsidRPr="0047042C">
        <w:rPr>
          <w:color w:val="0033CC"/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Pr="00BB7EFF" w:rsidRDefault="00E6326B" w:rsidP="00E6326B">
      <w:pPr>
        <w:jc w:val="center"/>
        <w:rPr>
          <w:b/>
          <w:color w:val="0033CC"/>
          <w:lang w:eastAsia="ar-SA"/>
        </w:rPr>
      </w:pPr>
    </w:p>
    <w:p w:rsidR="00E6326B" w:rsidRPr="0047042C" w:rsidRDefault="00E6326B" w:rsidP="0047042C">
      <w:pPr>
        <w:ind w:firstLine="0"/>
        <w:rPr>
          <w:color w:val="0033CC"/>
          <w:sz w:val="22"/>
          <w:szCs w:val="22"/>
          <w:lang w:val="en-US"/>
        </w:rPr>
      </w:pPr>
      <w:r w:rsidRPr="0047042C">
        <w:rPr>
          <w:color w:val="0033CC"/>
          <w:sz w:val="22"/>
          <w:szCs w:val="22"/>
        </w:rPr>
        <w:t>Атрибуты</w:t>
      </w:r>
      <w:r w:rsidRPr="0047042C">
        <w:rPr>
          <w:color w:val="0033CC"/>
          <w:sz w:val="22"/>
          <w:szCs w:val="22"/>
          <w:lang w:val="en-US"/>
        </w:rPr>
        <w:t xml:space="preserve"> </w:t>
      </w:r>
      <w:r w:rsidRPr="0047042C">
        <w:rPr>
          <w:color w:val="0033CC"/>
          <w:sz w:val="22"/>
          <w:szCs w:val="22"/>
        </w:rPr>
        <w:t>элемента</w:t>
      </w:r>
      <w:r w:rsidRPr="0047042C">
        <w:rPr>
          <w:color w:val="0033CC"/>
          <w:sz w:val="22"/>
          <w:szCs w:val="22"/>
          <w:lang w:val="en-US"/>
        </w:rPr>
        <w:t xml:space="preserve">   app20- </w:t>
      </w:r>
      <w:proofErr w:type="spellStart"/>
      <w:r w:rsidRPr="0047042C">
        <w:rPr>
          <w:color w:val="0033CC"/>
          <w:sz w:val="22"/>
          <w:szCs w:val="22"/>
          <w:lang w:val="en-US"/>
        </w:rPr>
        <w:t>smp</w:t>
      </w:r>
      <w:proofErr w:type="spellEnd"/>
      <w:r w:rsidRPr="0047042C">
        <w:rPr>
          <w:color w:val="0033CC"/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BB7EFF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6326B" w:rsidRPr="00BB7EFF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  <w:r w:rsidRPr="00BB7EFF">
              <w:rPr>
                <w:color w:val="0033CC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BB7EFF">
              <w:rPr>
                <w:bCs/>
                <w:color w:val="0033CC"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BB7EFF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BB7EFF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BB7EFF" w:rsidRDefault="00E6326B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E6326B" w:rsidRPr="00E6326B" w:rsidRDefault="00E6326B" w:rsidP="002E4A6B">
      <w:pPr>
        <w:jc w:val="center"/>
        <w:rPr>
          <w:b/>
          <w:lang w:eastAsia="ar-SA"/>
        </w:rPr>
      </w:pPr>
    </w:p>
    <w:sectPr w:rsidR="00E6326B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48A" w:rsidRDefault="006C348A" w:rsidP="00ED197B">
      <w:pPr>
        <w:spacing w:after="0"/>
      </w:pPr>
      <w:r>
        <w:separator/>
      </w:r>
    </w:p>
  </w:endnote>
  <w:endnote w:type="continuationSeparator" w:id="0">
    <w:p w:rsidR="006C348A" w:rsidRDefault="006C348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41F" w:rsidRDefault="0050241F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5C10">
      <w:rPr>
        <w:noProof/>
      </w:rPr>
      <w:t>39</w:t>
    </w:r>
    <w:r>
      <w:rPr>
        <w:noProof/>
      </w:rPr>
      <w:fldChar w:fldCharType="end"/>
    </w:r>
  </w:p>
  <w:p w:rsidR="0050241F" w:rsidRDefault="005024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48A" w:rsidRDefault="006C348A" w:rsidP="00ED197B">
      <w:pPr>
        <w:spacing w:after="0"/>
      </w:pPr>
      <w:r>
        <w:separator/>
      </w:r>
    </w:p>
  </w:footnote>
  <w:footnote w:type="continuationSeparator" w:id="0">
    <w:p w:rsidR="006C348A" w:rsidRDefault="006C348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41F" w:rsidRDefault="0050241F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21"/>
  </w:num>
  <w:num w:numId="5">
    <w:abstractNumId w:val="25"/>
  </w:num>
  <w:num w:numId="6">
    <w:abstractNumId w:val="19"/>
  </w:num>
  <w:num w:numId="7">
    <w:abstractNumId w:val="18"/>
  </w:num>
  <w:num w:numId="8">
    <w:abstractNumId w:val="23"/>
  </w:num>
  <w:num w:numId="9">
    <w:abstractNumId w:val="24"/>
  </w:num>
  <w:num w:numId="10">
    <w:abstractNumId w:val="17"/>
  </w:num>
  <w:num w:numId="11">
    <w:abstractNumId w:val="26"/>
  </w:num>
  <w:num w:numId="1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21D21"/>
    <w:rsid w:val="000225CC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3D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FB9"/>
    <w:rsid w:val="00346FD9"/>
    <w:rsid w:val="00350410"/>
    <w:rsid w:val="00355D21"/>
    <w:rsid w:val="00357340"/>
    <w:rsid w:val="003579EB"/>
    <w:rsid w:val="0036187D"/>
    <w:rsid w:val="00361CAE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938"/>
    <w:rsid w:val="003A6D5A"/>
    <w:rsid w:val="003A6EF3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333AC"/>
    <w:rsid w:val="004436D2"/>
    <w:rsid w:val="004563C8"/>
    <w:rsid w:val="00457EC4"/>
    <w:rsid w:val="004638F7"/>
    <w:rsid w:val="00464D56"/>
    <w:rsid w:val="0046517E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C348A"/>
    <w:rsid w:val="006D63C6"/>
    <w:rsid w:val="006E662F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A3"/>
    <w:rsid w:val="00717997"/>
    <w:rsid w:val="00720325"/>
    <w:rsid w:val="00720BA8"/>
    <w:rsid w:val="00723A81"/>
    <w:rsid w:val="007243EE"/>
    <w:rsid w:val="00726FD4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743E8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71BF"/>
    <w:rsid w:val="00A13741"/>
    <w:rsid w:val="00A13DD3"/>
    <w:rsid w:val="00A14B81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6E8D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148B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EFF"/>
    <w:rsid w:val="00BC07B0"/>
    <w:rsid w:val="00BC12BC"/>
    <w:rsid w:val="00BC3E60"/>
    <w:rsid w:val="00BC5C1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503E"/>
    <w:rsid w:val="00C076F0"/>
    <w:rsid w:val="00C124A8"/>
    <w:rsid w:val="00C12F62"/>
    <w:rsid w:val="00C13283"/>
    <w:rsid w:val="00C169EB"/>
    <w:rsid w:val="00C21053"/>
    <w:rsid w:val="00C23A50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48C3"/>
    <w:rsid w:val="00C94BF9"/>
    <w:rsid w:val="00C95CED"/>
    <w:rsid w:val="00C97A3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4BFF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C3812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52F1"/>
    <w:rsid w:val="00F154D9"/>
    <w:rsid w:val="00F2276E"/>
    <w:rsid w:val="00F4078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857D1-7E19-44B6-954C-E9D45AD53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10780</TotalTime>
  <Pages>39</Pages>
  <Words>6173</Words>
  <Characters>35192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slastnikov</cp:lastModifiedBy>
  <cp:revision>231</cp:revision>
  <cp:lastPrinted>2015-04-06T12:41:00Z</cp:lastPrinted>
  <dcterms:created xsi:type="dcterms:W3CDTF">2012-01-17T14:56:00Z</dcterms:created>
  <dcterms:modified xsi:type="dcterms:W3CDTF">2015-06-23T13:23:00Z</dcterms:modified>
</cp:coreProperties>
</file>